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0CF03" w14:textId="77777777" w:rsidR="00443F61" w:rsidRPr="000206A6" w:rsidRDefault="00D95BAC" w:rsidP="000206A6">
      <w:pPr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pict w14:anchorId="436CD222">
          <v:group id="_x0000_s1097" style="position:absolute;margin-left:84.2pt;margin-top:498.45pt;width:443.6pt;height:17.4pt;z-index:-251673088;mso-position-horizontal-relative:page;mso-position-vertical-relative:page" coordorigin="1684,9969" coordsize="8872,348">
            <v:shape id="_x0000_s1101" style="position:absolute;left:1694;top:9979;width:8851;height:0" coordorigin="1694,9979" coordsize="8851,0" path="m1694,9979r8852,e" filled="f" strokeweight=".58pt">
              <v:path arrowok="t"/>
            </v:shape>
            <v:shape id="_x0000_s1100" style="position:absolute;left:1694;top:10306;width:8851;height:0" coordorigin="1694,10306" coordsize="8851,0" path="m1694,10306r8852,e" filled="f" strokeweight=".58pt">
              <v:path arrowok="t"/>
            </v:shape>
            <v:shape id="_x0000_s1099" style="position:absolute;left:1690;top:9974;width:0;height:336" coordorigin="1690,9974" coordsize="0,336" path="m1690,9974r,336e" filled="f" strokeweight=".58pt">
              <v:path arrowok="t"/>
            </v:shape>
            <v:shape id="_x0000_s1098" style="position:absolute;left:10550;top:9974;width:0;height:336" coordorigin="10550,9974" coordsize="0,336" path="m10550,9974r,336e" filled="f" strokeweight=".20464mm">
              <v:path arrowok="t"/>
            </v:shape>
            <w10:wrap anchorx="page" anchory="page"/>
          </v:group>
        </w:pict>
      </w:r>
    </w:p>
    <w:p w14:paraId="2352A35F" w14:textId="77777777" w:rsidR="00443F61" w:rsidRPr="000206A6" w:rsidRDefault="00443F61" w:rsidP="000206A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45241F6" w14:textId="77777777" w:rsidR="00443F61" w:rsidRPr="000206A6" w:rsidRDefault="00D95BAC" w:rsidP="000206A6">
      <w:pPr>
        <w:spacing w:before="13"/>
        <w:ind w:left="804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pict w14:anchorId="40C6481B">
          <v:group id="_x0000_s1093" style="position:absolute;left:0;text-align:left;margin-left:88.25pt;margin-top:43.1pt;width:435.45pt;height:2.5pt;z-index:-251674112;mso-position-horizontal-relative:page" coordorigin="1765,862" coordsize="8709,50">
            <v:shape id="_x0000_s1096" style="position:absolute;left:1771;top:906;width:8698;height:0" coordorigin="1771,906" coordsize="8698,0" path="m1771,906r8698,e" filled="f" strokeweight=".58pt">
              <v:path arrowok="t"/>
            </v:shape>
            <v:shape id="_x0000_s1095" style="position:absolute;left:1771;top:887;width:8698;height:0" coordorigin="1771,887" coordsize="8698,0" path="m1771,887r8698,e" filled="f" strokeweight=".20464mm">
              <v:path arrowok="t"/>
            </v:shape>
            <v:shape id="_x0000_s1094" style="position:absolute;left:1771;top:867;width:8698;height:0" coordorigin="1771,867" coordsize="8698,0" path="m1771,867r8698,e" filled="f" strokeweight=".58pt">
              <v:path arrowok="t"/>
            </v:shape>
            <w10:wrap anchorx="page"/>
          </v:group>
        </w:pict>
      </w:r>
      <w:r w:rsidRPr="000206A6">
        <w:rPr>
          <w:rFonts w:asciiTheme="minorHAnsi" w:hAnsiTheme="minorHAnsi" w:cstheme="minorHAnsi"/>
          <w:b/>
          <w:position w:val="-1"/>
          <w:sz w:val="22"/>
          <w:szCs w:val="22"/>
        </w:rPr>
        <w:t>THE PHARMACEUTICAL SALES RESUME</w:t>
      </w:r>
    </w:p>
    <w:p w14:paraId="52B95B06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2BE5DB29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2C156F8A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4D64CB16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2ECFEF8C" w14:textId="77777777" w:rsidR="00443F61" w:rsidRPr="000206A6" w:rsidRDefault="00443F61" w:rsidP="000206A6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A259E8E" w14:textId="77777777" w:rsidR="00443F61" w:rsidRPr="000206A6" w:rsidRDefault="00D95BAC" w:rsidP="000206A6">
      <w:pPr>
        <w:spacing w:before="29"/>
        <w:ind w:left="100" w:right="78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 xml:space="preserve">The  pharmaceutical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sales  resume  is  the  most  important  jo</w:t>
      </w:r>
      <w:r w:rsidRPr="000206A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0206A6">
        <w:rPr>
          <w:rFonts w:asciiTheme="minorHAnsi" w:hAnsiTheme="minorHAnsi" w:cstheme="minorHAnsi"/>
          <w:sz w:val="22"/>
          <w:szCs w:val="22"/>
        </w:rPr>
        <w:t xml:space="preserve">-search  document.   </w:t>
      </w:r>
      <w:r w:rsidRPr="000206A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 resume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will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present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and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introduce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your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most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important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206A6">
        <w:rPr>
          <w:rFonts w:asciiTheme="minorHAnsi" w:hAnsiTheme="minorHAnsi" w:cstheme="minorHAnsi"/>
          <w:sz w:val="22"/>
          <w:szCs w:val="22"/>
        </w:rPr>
        <w:t>xperiences,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skills,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education, and training to </w:t>
      </w:r>
      <w:r w:rsidRPr="000206A6">
        <w:rPr>
          <w:rFonts w:asciiTheme="minorHAnsi" w:hAnsiTheme="minorHAnsi" w:cstheme="minorHAnsi"/>
          <w:sz w:val="22"/>
          <w:szCs w:val="22"/>
        </w:rPr>
        <w:t xml:space="preserve">prospective pharmaceutical companies. </w:t>
      </w:r>
      <w:r w:rsidRPr="000206A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Your resume will meet staffing and human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resource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personnel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before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 can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personally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meet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them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during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intervie</w:t>
      </w:r>
      <w:r w:rsidRPr="000206A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0206A6">
        <w:rPr>
          <w:rFonts w:asciiTheme="minorHAnsi" w:hAnsiTheme="minorHAnsi" w:cstheme="minorHAnsi"/>
          <w:sz w:val="22"/>
          <w:szCs w:val="22"/>
        </w:rPr>
        <w:t xml:space="preserve">.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It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is the first impression that a pharmaceutical employer gets of you. </w:t>
      </w:r>
      <w:r w:rsidRPr="000206A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Your resume serves as a </w:t>
      </w:r>
      <w:r w:rsidRPr="000206A6">
        <w:rPr>
          <w:rFonts w:asciiTheme="minorHAnsi" w:hAnsiTheme="minorHAnsi" w:cstheme="minorHAnsi"/>
          <w:sz w:val="22"/>
          <w:szCs w:val="22"/>
        </w:rPr>
        <w:t>spokesperson, an advocate, and your pers</w:t>
      </w:r>
      <w:r w:rsidRPr="000206A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206A6">
        <w:rPr>
          <w:rFonts w:asciiTheme="minorHAnsi" w:hAnsiTheme="minorHAnsi" w:cstheme="minorHAnsi"/>
          <w:sz w:val="22"/>
          <w:szCs w:val="22"/>
        </w:rPr>
        <w:t xml:space="preserve">nal advertisement. </w:t>
      </w:r>
      <w:r w:rsidRPr="000206A6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It will b</w:t>
      </w:r>
      <w:r w:rsidRPr="000206A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206A6">
        <w:rPr>
          <w:rFonts w:asciiTheme="minorHAnsi" w:hAnsiTheme="minorHAnsi" w:cstheme="minorHAnsi"/>
          <w:sz w:val="22"/>
          <w:szCs w:val="22"/>
        </w:rPr>
        <w:t>, in most cases, your ticket to a pharmaceutical sales interview.</w:t>
      </w:r>
    </w:p>
    <w:p w14:paraId="10409F7B" w14:textId="77777777" w:rsidR="00443F61" w:rsidRPr="000206A6" w:rsidRDefault="00443F61" w:rsidP="000206A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A32E8C2" w14:textId="77777777" w:rsidR="00443F61" w:rsidRPr="000206A6" w:rsidRDefault="00D95BAC" w:rsidP="000206A6">
      <w:pPr>
        <w:ind w:left="100" w:right="79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>The goal will be to write a resume that strategically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presents your major selling points to prospective</w:t>
      </w:r>
      <w:r w:rsidRPr="000206A6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pharmaceutical</w:t>
      </w:r>
      <w:r w:rsidRPr="000206A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companies</w:t>
      </w:r>
      <w:r w:rsidRPr="000206A6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and</w:t>
      </w:r>
      <w:r w:rsidRPr="000206A6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networking</w:t>
      </w:r>
      <w:r w:rsidRPr="000206A6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contacts.   M</w:t>
      </w:r>
      <w:r w:rsidRPr="000206A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206A6">
        <w:rPr>
          <w:rFonts w:asciiTheme="minorHAnsi" w:hAnsiTheme="minorHAnsi" w:cstheme="minorHAnsi"/>
          <w:sz w:val="22"/>
          <w:szCs w:val="22"/>
        </w:rPr>
        <w:t>ny</w:t>
      </w:r>
      <w:r w:rsidRPr="000206A6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pharmaceutical sales</w:t>
      </w:r>
      <w:r w:rsidRPr="000206A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applicants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simply</w:t>
      </w:r>
      <w:r w:rsidRPr="000206A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throw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down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their</w:t>
      </w:r>
      <w:r w:rsidRPr="000206A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information</w:t>
      </w:r>
      <w:r w:rsidRPr="000206A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on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piece</w:t>
      </w:r>
      <w:r w:rsidRPr="000206A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of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paper</w:t>
      </w:r>
      <w:r w:rsidRPr="000206A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with</w:t>
      </w:r>
      <w:r w:rsidRPr="000206A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no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rhyme or reason.  </w:t>
      </w:r>
      <w:r w:rsidRPr="000206A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 strong resume will identify your major selling points which can be intentionally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accentuated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using a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formatted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style. 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It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is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important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to understand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 common resume components and formatting styles for a successful resume to be written.</w:t>
      </w:r>
    </w:p>
    <w:p w14:paraId="2E18215C" w14:textId="77777777" w:rsidR="00443F61" w:rsidRPr="000206A6" w:rsidRDefault="00443F61" w:rsidP="000206A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EC499D1" w14:textId="77777777" w:rsidR="00443F61" w:rsidRPr="000206A6" w:rsidRDefault="00D95BAC" w:rsidP="000206A6">
      <w:pPr>
        <w:ind w:left="100" w:right="78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 xml:space="preserve">The nature of a resume is very subjective with thousands of human resource and staffing </w:t>
      </w:r>
      <w:r w:rsidRPr="000206A6">
        <w:rPr>
          <w:rFonts w:asciiTheme="minorHAnsi" w:hAnsiTheme="minorHAnsi" w:cstheme="minorHAnsi"/>
          <w:sz w:val="22"/>
          <w:szCs w:val="22"/>
        </w:rPr>
        <w:t>professionals</w:t>
      </w:r>
      <w:r w:rsidRPr="000206A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in</w:t>
      </w:r>
      <w:r w:rsidRPr="000206A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</w:t>
      </w:r>
      <w:r w:rsidRPr="000206A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pharmaceutical</w:t>
      </w:r>
      <w:r w:rsidRPr="000206A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industry.   No</w:t>
      </w:r>
      <w:r w:rsidRPr="000206A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two</w:t>
      </w:r>
      <w:r w:rsidRPr="000206A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staffing</w:t>
      </w:r>
      <w:r w:rsidRPr="000206A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professionals</w:t>
      </w:r>
      <w:r w:rsidRPr="000206A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perceive resumes</w:t>
      </w:r>
      <w:r w:rsidRPr="000206A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exactly</w:t>
      </w:r>
      <w:r w:rsidRPr="000206A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</w:t>
      </w:r>
      <w:r w:rsidRPr="000206A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same</w:t>
      </w:r>
      <w:r w:rsidRPr="000206A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way. </w:t>
      </w:r>
      <w:r w:rsidRPr="000206A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Therefore,</w:t>
      </w:r>
      <w:r w:rsidRPr="000206A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fundamental</w:t>
      </w:r>
      <w:r w:rsidRPr="000206A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point</w:t>
      </w:r>
      <w:r w:rsidRPr="000206A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to</w:t>
      </w:r>
      <w:r w:rsidRPr="000206A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remember</w:t>
      </w:r>
      <w:r w:rsidRPr="000206A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is</w:t>
      </w:r>
      <w:r w:rsidRPr="000206A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that</w:t>
      </w:r>
      <w:r w:rsidRPr="000206A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there is no absolute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right or wrong way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when it comes to writing the resume.  </w:t>
      </w:r>
      <w:r w:rsidRPr="000206A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Human resource professionals</w:t>
      </w:r>
      <w:r w:rsidRPr="000206A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naturally</w:t>
      </w:r>
      <w:r w:rsidRPr="000206A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have</w:t>
      </w:r>
      <w:r w:rsidRPr="000206A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biases</w:t>
      </w:r>
      <w:r w:rsidRPr="000206A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toward</w:t>
      </w:r>
      <w:r w:rsidRPr="000206A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certain</w:t>
      </w:r>
      <w:r w:rsidRPr="000206A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formats</w:t>
      </w:r>
      <w:r w:rsidRPr="000206A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and</w:t>
      </w:r>
      <w:r w:rsidRPr="000206A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styles. </w:t>
      </w:r>
      <w:r w:rsidRPr="000206A6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As</w:t>
      </w:r>
      <w:r w:rsidRPr="000206A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an</w:t>
      </w:r>
      <w:r w:rsidRPr="000206A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applicant, you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need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decide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which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style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is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ultimately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best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for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with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consideration of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your experiences and education.</w:t>
      </w:r>
    </w:p>
    <w:p w14:paraId="074DC723" w14:textId="77777777" w:rsidR="00443F61" w:rsidRPr="000206A6" w:rsidRDefault="00443F61" w:rsidP="000206A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DDD45E2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3CCEC379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632DC0A9" w14:textId="77777777" w:rsidR="00443F61" w:rsidRPr="000206A6" w:rsidRDefault="00D95BAC" w:rsidP="000206A6">
      <w:pPr>
        <w:ind w:left="100" w:right="3890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b/>
          <w:position w:val="-1"/>
          <w:sz w:val="22"/>
          <w:szCs w:val="22"/>
        </w:rPr>
        <w:t xml:space="preserve">BASIC TIPS FOR A SUCCESSFUL </w:t>
      </w:r>
      <w:r w:rsidRPr="000206A6">
        <w:rPr>
          <w:rFonts w:asciiTheme="minorHAnsi" w:hAnsiTheme="minorHAnsi" w:cstheme="minorHAnsi"/>
          <w:b/>
          <w:position w:val="-1"/>
          <w:sz w:val="22"/>
          <w:szCs w:val="22"/>
        </w:rPr>
        <w:t>RESUME</w:t>
      </w:r>
    </w:p>
    <w:p w14:paraId="6D450D13" w14:textId="77777777" w:rsidR="00443F61" w:rsidRPr="000206A6" w:rsidRDefault="00443F61" w:rsidP="000206A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D139182" w14:textId="77777777" w:rsidR="00443F61" w:rsidRPr="000206A6" w:rsidRDefault="00D95BAC" w:rsidP="000206A6">
      <w:pPr>
        <w:spacing w:before="29"/>
        <w:ind w:left="100" w:right="76"/>
        <w:jc w:val="both"/>
        <w:rPr>
          <w:rFonts w:asciiTheme="minorHAnsi" w:hAnsiTheme="minorHAnsi" w:cstheme="minorHAnsi"/>
          <w:sz w:val="22"/>
          <w:szCs w:val="22"/>
        </w:rPr>
        <w:sectPr w:rsidR="00443F61" w:rsidRPr="000206A6">
          <w:footerReference w:type="default" r:id="rId7"/>
          <w:pgSz w:w="12240" w:h="15840"/>
          <w:pgMar w:top="1480" w:right="1680" w:bottom="280" w:left="1700" w:header="0" w:footer="726" w:gutter="0"/>
          <w:pgNumType w:start="213"/>
          <w:cols w:space="720"/>
        </w:sectPr>
      </w:pPr>
      <w:r w:rsidRPr="000206A6">
        <w:rPr>
          <w:rFonts w:asciiTheme="minorHAnsi" w:hAnsiTheme="minorHAnsi" w:cstheme="minorHAnsi"/>
          <w:sz w:val="22"/>
          <w:szCs w:val="22"/>
        </w:rPr>
        <w:t>As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start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identify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what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want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include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your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resume,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keep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 following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tips in</w:t>
      </w:r>
      <w:r w:rsidRPr="000206A6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mind.     First,</w:t>
      </w:r>
      <w:r w:rsidRPr="000206A6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your</w:t>
      </w:r>
      <w:r w:rsidRPr="000206A6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resume</w:t>
      </w:r>
      <w:r w:rsidRPr="000206A6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should</w:t>
      </w:r>
      <w:r w:rsidRPr="000206A6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look</w:t>
      </w:r>
      <w:r w:rsidRPr="000206A6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good</w:t>
      </w:r>
      <w:r w:rsidRPr="000206A6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at</w:t>
      </w:r>
      <w:r w:rsidRPr="000206A6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first</w:t>
      </w:r>
      <w:r w:rsidRPr="000206A6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glance.  </w:t>
      </w:r>
      <w:r w:rsidRPr="000206A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Your</w:t>
      </w:r>
      <w:r w:rsidRPr="000206A6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pharmaceutical resume will </w:t>
      </w:r>
      <w:r w:rsidRPr="000206A6">
        <w:rPr>
          <w:rFonts w:asciiTheme="minorHAnsi" w:hAnsiTheme="minorHAnsi" w:cstheme="minorHAnsi"/>
          <w:sz w:val="22"/>
          <w:szCs w:val="22"/>
        </w:rPr>
        <w:t xml:space="preserve">make your first impression to the pharmaceutical company.  </w:t>
      </w:r>
      <w:r w:rsidRPr="000206A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What the pharmaceutical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recruiters view on your resume is how they will decide whet</w:t>
      </w:r>
      <w:r w:rsidRPr="000206A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206A6">
        <w:rPr>
          <w:rFonts w:asciiTheme="minorHAnsi" w:hAnsiTheme="minorHAnsi" w:cstheme="minorHAnsi"/>
          <w:sz w:val="22"/>
          <w:szCs w:val="22"/>
        </w:rPr>
        <w:t xml:space="preserve">er you are right for this position. </w:t>
      </w:r>
      <w:r w:rsidRPr="000206A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If your resume is not electronically friendly then they will dismiss you</w:t>
      </w:r>
      <w:r w:rsidRPr="000206A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qu</w:t>
      </w:r>
      <w:r w:rsidRPr="000206A6">
        <w:rPr>
          <w:rFonts w:asciiTheme="minorHAnsi" w:hAnsiTheme="minorHAnsi" w:cstheme="minorHAnsi"/>
          <w:sz w:val="22"/>
          <w:szCs w:val="22"/>
        </w:rPr>
        <w:t xml:space="preserve">ickly. </w:t>
      </w:r>
      <w:r w:rsidRPr="000206A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If</w:t>
      </w:r>
      <w:r w:rsidRPr="000206A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your</w:t>
      </w:r>
      <w:r w:rsidRPr="000206A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resume</w:t>
      </w:r>
      <w:r w:rsidRPr="000206A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was</w:t>
      </w:r>
      <w:r w:rsidRPr="000206A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printed</w:t>
      </w:r>
      <w:r w:rsidRPr="000206A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on</w:t>
      </w:r>
      <w:r w:rsidRPr="000206A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cheap</w:t>
      </w:r>
      <w:r w:rsidRPr="000206A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paper,</w:t>
      </w:r>
      <w:r w:rsidRPr="000206A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</w:t>
      </w:r>
      <w:r w:rsidRPr="000206A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are</w:t>
      </w:r>
      <w:r w:rsidRPr="000206A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considered</w:t>
      </w:r>
      <w:r w:rsidRPr="000206A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cheap</w:t>
      </w:r>
      <w:r w:rsidRPr="000206A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in the staffing professionals mind. </w:t>
      </w:r>
      <w:r w:rsidRPr="000206A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If your resume is not detail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z w:val="22"/>
          <w:szCs w:val="22"/>
        </w:rPr>
        <w:t xml:space="preserve">d, then you are not detail- oriented. </w:t>
      </w:r>
      <w:r w:rsidRPr="000206A6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If your resume is overloaded and long, then the recruiter will </w:t>
      </w:r>
      <w:r w:rsidRPr="000206A6">
        <w:rPr>
          <w:rFonts w:asciiTheme="minorHAnsi" w:hAnsiTheme="minorHAnsi" w:cstheme="minorHAnsi"/>
          <w:sz w:val="22"/>
          <w:szCs w:val="22"/>
        </w:rPr>
        <w:t xml:space="preserve">assume you are long-winded and unorganized. </w:t>
      </w:r>
      <w:r w:rsidRPr="000206A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Print your resume on good, cotton-bond paper while also keeping</w:t>
      </w:r>
      <w:r w:rsidRPr="000206A6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it</w:t>
      </w:r>
      <w:r w:rsidRPr="000206A6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electronic</w:t>
      </w:r>
      <w:r w:rsidRPr="000206A6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and</w:t>
      </w:r>
      <w:r w:rsidRPr="000206A6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database</w:t>
      </w:r>
      <w:r w:rsidRPr="000206A6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friendly.  </w:t>
      </w:r>
      <w:r w:rsidRPr="000206A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Balance</w:t>
      </w:r>
      <w:r w:rsidRPr="000206A6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your</w:t>
      </w:r>
      <w:r w:rsidRPr="000206A6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resume</w:t>
      </w:r>
      <w:r w:rsidRPr="000206A6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by</w:t>
      </w:r>
      <w:r w:rsidRPr="000206A6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having</w:t>
      </w:r>
      <w:r w:rsidRPr="000206A6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enough space and not too much text. </w:t>
      </w:r>
      <w:r w:rsidRPr="000206A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Always use a good, quality laser </w:t>
      </w:r>
      <w:r w:rsidRPr="000206A6">
        <w:rPr>
          <w:rFonts w:asciiTheme="minorHAnsi" w:hAnsiTheme="minorHAnsi" w:cstheme="minorHAnsi"/>
          <w:sz w:val="22"/>
          <w:szCs w:val="22"/>
        </w:rPr>
        <w:t>printer when printing the resumes.</w:t>
      </w:r>
    </w:p>
    <w:p w14:paraId="42C1E897" w14:textId="77777777" w:rsidR="00443F61" w:rsidRPr="000206A6" w:rsidRDefault="00D95BAC" w:rsidP="000206A6">
      <w:pPr>
        <w:spacing w:before="77"/>
        <w:ind w:left="100" w:right="77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lastRenderedPageBreak/>
        <w:pict w14:anchorId="11C900EA">
          <v:group id="_x0000_s1088" style="position:absolute;left:0;text-align:left;margin-left:84.2pt;margin-top:264.9pt;width:443.6pt;height:17.4pt;z-index:-251672064;mso-position-horizontal-relative:page;mso-position-vertical-relative:page" coordorigin="1684,5298" coordsize="8872,348">
            <v:shape id="_x0000_s1092" style="position:absolute;left:1694;top:5309;width:8851;height:0" coordorigin="1694,5309" coordsize="8851,0" path="m1694,5309r8852,e" filled="f" strokeweight=".58pt">
              <v:path arrowok="t"/>
            </v:shape>
            <v:shape id="_x0000_s1091" style="position:absolute;left:1694;top:5635;width:8851;height:0" coordorigin="1694,5635" coordsize="8851,0" path="m1694,5635r8852,e" filled="f" strokeweight=".58pt">
              <v:path arrowok="t"/>
            </v:shape>
            <v:shape id="_x0000_s1090" style="position:absolute;left:1690;top:5304;width:0;height:336" coordorigin="1690,5304" coordsize="0,336" path="m1690,5304r,336e" filled="f" strokeweight=".58pt">
              <v:path arrowok="t"/>
            </v:shape>
            <v:shape id="_x0000_s1089" style="position:absolute;left:10550;top:5304;width:0;height:336" coordorigin="10550,5304" coordsize="0,336" path="m10550,5304r,336e" filled="f" strokeweight=".20464mm">
              <v:path arrowok="t"/>
            </v:shape>
            <w10:wrap anchorx="page" anchory="page"/>
          </v:group>
        </w:pict>
      </w:r>
      <w:r w:rsidRPr="000206A6">
        <w:rPr>
          <w:rFonts w:asciiTheme="minorHAnsi" w:hAnsiTheme="minorHAnsi" w:cstheme="minorHAnsi"/>
          <w:sz w:val="22"/>
          <w:szCs w:val="22"/>
        </w:rPr>
        <w:t>Your most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important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experiences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and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skills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must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be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clearly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listed on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your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resume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for pharmaceutical</w:t>
      </w:r>
      <w:r w:rsidRPr="000206A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employers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to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see.   Use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highlighting,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spacing,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indentation,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and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bulleted statements to make it easy for the </w:t>
      </w:r>
      <w:r w:rsidRPr="000206A6">
        <w:rPr>
          <w:rFonts w:asciiTheme="minorHAnsi" w:hAnsiTheme="minorHAnsi" w:cstheme="minorHAnsi"/>
          <w:sz w:val="22"/>
          <w:szCs w:val="22"/>
        </w:rPr>
        <w:t xml:space="preserve">recruiters to find the information that is important to them. </w:t>
      </w:r>
      <w:r w:rsidRPr="000206A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If a pharmaceutical staffer has to look too long and too hard for information, they will</w:t>
      </w:r>
      <w:r w:rsidRPr="000206A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stop</w:t>
      </w:r>
      <w:r w:rsidRPr="000206A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looking.  </w:t>
      </w:r>
      <w:r w:rsidRPr="000206A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Emphasize</w:t>
      </w:r>
      <w:r w:rsidRPr="000206A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your</w:t>
      </w:r>
      <w:r w:rsidRPr="000206A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important</w:t>
      </w:r>
      <w:r w:rsidRPr="000206A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skill</w:t>
      </w:r>
      <w:r w:rsidRPr="000206A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sets</w:t>
      </w:r>
      <w:r w:rsidRPr="000206A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as</w:t>
      </w:r>
      <w:r w:rsidRPr="000206A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it</w:t>
      </w:r>
      <w:r w:rsidRPr="000206A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relates</w:t>
      </w:r>
      <w:r w:rsidRPr="000206A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to</w:t>
      </w:r>
      <w:r w:rsidRPr="000206A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pharmaceutical sales and present th</w:t>
      </w:r>
      <w:r w:rsidRPr="000206A6">
        <w:rPr>
          <w:rFonts w:asciiTheme="minorHAnsi" w:hAnsiTheme="minorHAnsi" w:cstheme="minorHAnsi"/>
          <w:sz w:val="22"/>
          <w:szCs w:val="22"/>
        </w:rPr>
        <w:t>em in a way that stands out.</w:t>
      </w:r>
    </w:p>
    <w:p w14:paraId="2404C3D2" w14:textId="77777777" w:rsidR="00443F61" w:rsidRPr="000206A6" w:rsidRDefault="00443F61" w:rsidP="000206A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5D91665" w14:textId="77777777" w:rsidR="00443F61" w:rsidRPr="000206A6" w:rsidRDefault="00D95BAC" w:rsidP="000206A6">
      <w:pPr>
        <w:ind w:left="100" w:right="78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 xml:space="preserve">Finally, pay close attention accuracy and attention to detail. </w:t>
      </w:r>
      <w:r w:rsidRPr="000206A6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Automated spell checking does</w:t>
      </w:r>
      <w:r w:rsidRPr="000206A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not</w:t>
      </w:r>
      <w:r w:rsidRPr="000206A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always</w:t>
      </w:r>
      <w:r w:rsidRPr="000206A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find</w:t>
      </w:r>
      <w:r w:rsidRPr="000206A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everything.   One</w:t>
      </w:r>
      <w:r w:rsidRPr="000206A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mistake</w:t>
      </w:r>
      <w:r w:rsidRPr="000206A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can</w:t>
      </w:r>
      <w:r w:rsidRPr="000206A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take</w:t>
      </w:r>
      <w:r w:rsidRPr="000206A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</w:t>
      </w:r>
      <w:r w:rsidRPr="000206A6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out</w:t>
      </w:r>
      <w:r w:rsidRPr="000206A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of</w:t>
      </w:r>
      <w:r w:rsidRPr="000206A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</w:t>
      </w:r>
      <w:r w:rsidRPr="000206A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running</w:t>
      </w:r>
      <w:r w:rsidRPr="000206A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for</w:t>
      </w:r>
      <w:r w:rsidRPr="000206A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 particular</w:t>
      </w:r>
      <w:r w:rsidRPr="000206A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job</w:t>
      </w:r>
      <w:r w:rsidRPr="000206A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or</w:t>
      </w:r>
      <w:r w:rsidRPr="000206A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company. </w:t>
      </w:r>
      <w:r w:rsidRPr="000206A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At</w:t>
      </w:r>
      <w:r w:rsidRPr="000206A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most</w:t>
      </w:r>
      <w:r w:rsidRPr="000206A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pharmaceutical</w:t>
      </w:r>
      <w:r w:rsidRPr="000206A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companie</w:t>
      </w:r>
      <w:r w:rsidRPr="000206A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206A6">
        <w:rPr>
          <w:rFonts w:asciiTheme="minorHAnsi" w:hAnsiTheme="minorHAnsi" w:cstheme="minorHAnsi"/>
          <w:sz w:val="22"/>
          <w:szCs w:val="22"/>
        </w:rPr>
        <w:t>,</w:t>
      </w:r>
      <w:r w:rsidRPr="000206A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if</w:t>
      </w:r>
      <w:r w:rsidRPr="000206A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</w:t>
      </w:r>
      <w:r w:rsidRPr="000206A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misspell</w:t>
      </w:r>
      <w:r w:rsidRPr="000206A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or</w:t>
      </w:r>
      <w:r w:rsidRPr="000206A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misuse a word, you can kiss your chances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goodbye. </w:t>
      </w:r>
      <w:r w:rsidRPr="000206A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Spelling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errors indicate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that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 do not pay attention to detail and you are not reliable.</w:t>
      </w:r>
    </w:p>
    <w:p w14:paraId="543D08FE" w14:textId="77777777" w:rsidR="00443F61" w:rsidRPr="000206A6" w:rsidRDefault="00443F61" w:rsidP="000206A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48ECC1E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35397E8E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79B8D763" w14:textId="77777777" w:rsidR="00443F61" w:rsidRPr="000206A6" w:rsidRDefault="00D95BAC" w:rsidP="000206A6">
      <w:pPr>
        <w:ind w:left="100" w:right="1984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b/>
          <w:position w:val="-1"/>
          <w:sz w:val="22"/>
          <w:szCs w:val="22"/>
        </w:rPr>
        <w:t>THE COMPONENTS OF THE PHARMACEUTICAL RESUME</w:t>
      </w:r>
    </w:p>
    <w:p w14:paraId="432BEDF2" w14:textId="77777777" w:rsidR="00443F61" w:rsidRPr="000206A6" w:rsidRDefault="00443F61" w:rsidP="000206A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75435DC" w14:textId="77777777" w:rsidR="00443F61" w:rsidRPr="000206A6" w:rsidRDefault="00D95BAC" w:rsidP="000206A6">
      <w:pPr>
        <w:spacing w:before="29"/>
        <w:ind w:left="100" w:right="76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 xml:space="preserve">Remember, there </w:t>
      </w:r>
      <w:r w:rsidRPr="000206A6">
        <w:rPr>
          <w:rFonts w:asciiTheme="minorHAnsi" w:hAnsiTheme="minorHAnsi" w:cstheme="minorHAnsi"/>
          <w:sz w:val="22"/>
          <w:szCs w:val="22"/>
        </w:rPr>
        <w:t xml:space="preserve">are no absolute rights or wrongs to writing a pharmaceutical sales resume. </w:t>
      </w:r>
      <w:r w:rsidRPr="000206A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Some items are optional and whether to include them depends on you situation and  the  level  of  the  sales  position  you  are  pursuing.   </w:t>
      </w:r>
      <w:r w:rsidRPr="000206A6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However,  there  are  many components</w:t>
      </w:r>
      <w:r w:rsidRPr="000206A6">
        <w:rPr>
          <w:rFonts w:asciiTheme="minorHAnsi" w:hAnsiTheme="minorHAnsi" w:cstheme="minorHAnsi"/>
          <w:sz w:val="22"/>
          <w:szCs w:val="22"/>
        </w:rPr>
        <w:t xml:space="preserve"> of a resume that are r</w:t>
      </w:r>
      <w:r w:rsidRPr="000206A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206A6">
        <w:rPr>
          <w:rFonts w:asciiTheme="minorHAnsi" w:hAnsiTheme="minorHAnsi" w:cstheme="minorHAnsi"/>
          <w:sz w:val="22"/>
          <w:szCs w:val="22"/>
        </w:rPr>
        <w:t xml:space="preserve">commended. </w:t>
      </w:r>
      <w:r w:rsidRPr="000206A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We will describe the various parts of a pharmaceutical  resume  and  tell  you  what  is  recommended  and  which  should  be considered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optional. </w:t>
      </w:r>
      <w:r w:rsidRPr="000206A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will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also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describe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differences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that exist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between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entry- level and the experienced resume </w:t>
      </w:r>
      <w:r w:rsidRPr="000206A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206A6">
        <w:rPr>
          <w:rFonts w:asciiTheme="minorHAnsi" w:hAnsiTheme="minorHAnsi" w:cstheme="minorHAnsi"/>
          <w:sz w:val="22"/>
          <w:szCs w:val="22"/>
        </w:rPr>
        <w:t xml:space="preserve">ince different pharmaceutical sales resumes require different elements. </w:t>
      </w:r>
      <w:r w:rsidRPr="000206A6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We will also present to you where to put the various items on your resume.</w:t>
      </w:r>
    </w:p>
    <w:p w14:paraId="44A2DD56" w14:textId="77777777" w:rsidR="00443F61" w:rsidRPr="000206A6" w:rsidRDefault="00443F61" w:rsidP="000206A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71210B9" w14:textId="77777777" w:rsidR="00443F61" w:rsidRPr="000206A6" w:rsidRDefault="00D95BAC" w:rsidP="000206A6">
      <w:pPr>
        <w:ind w:left="100" w:right="76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>It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is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good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have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basic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understanding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of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 differences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betwee</w:t>
      </w:r>
      <w:r w:rsidRPr="000206A6">
        <w:rPr>
          <w:rFonts w:asciiTheme="minorHAnsi" w:hAnsiTheme="minorHAnsi" w:cstheme="minorHAnsi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entry-level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and experienced resumes components. </w:t>
      </w:r>
      <w:r w:rsidRPr="000206A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Entry-level resumes contain less work experience and accomplishments</w:t>
      </w:r>
      <w:r w:rsidRPr="000206A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that</w:t>
      </w:r>
      <w:r w:rsidRPr="000206A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do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experienced</w:t>
      </w:r>
      <w:r w:rsidRPr="000206A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resumes. </w:t>
      </w:r>
      <w:r w:rsidRPr="000206A6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Most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entry-level</w:t>
      </w:r>
      <w:r w:rsidRPr="000206A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resumes</w:t>
      </w:r>
      <w:r w:rsidRPr="000206A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start</w:t>
      </w:r>
      <w:r w:rsidRPr="000206A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off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with the education section and are restricted in length to one </w:t>
      </w:r>
      <w:r w:rsidRPr="000206A6">
        <w:rPr>
          <w:rFonts w:asciiTheme="minorHAnsi" w:hAnsiTheme="minorHAnsi" w:cstheme="minorHAnsi"/>
          <w:sz w:val="22"/>
          <w:szCs w:val="22"/>
        </w:rPr>
        <w:t xml:space="preserve">page.  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Experienced pharmaceutical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sales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resumes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often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begin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with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past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work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experience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and then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present more of the skill sets. </w:t>
      </w:r>
      <w:r w:rsidRPr="000206A6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 two page pharmaceutical resume would be acceptable for an experienced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applicant.   Due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to</w:t>
      </w:r>
      <w:r w:rsidRPr="000206A6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lack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of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experience,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en</w:t>
      </w:r>
      <w:r w:rsidRPr="000206A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206A6">
        <w:rPr>
          <w:rFonts w:asciiTheme="minorHAnsi" w:hAnsiTheme="minorHAnsi" w:cstheme="minorHAnsi"/>
          <w:sz w:val="22"/>
          <w:szCs w:val="22"/>
        </w:rPr>
        <w:t>ry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level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resumes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present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wide range of other skills such as: academic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projects,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volunteer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and extracurricular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activities, part-time </w:t>
      </w:r>
      <w:r w:rsidRPr="000206A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jobs, </w:t>
      </w:r>
      <w:r w:rsidRPr="000206A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certifications, </w:t>
      </w:r>
      <w:r w:rsidRPr="000206A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and </w:t>
      </w:r>
      <w:r w:rsidRPr="000206A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internships.     While </w:t>
      </w:r>
      <w:r w:rsidRPr="000206A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experienced </w:t>
      </w:r>
      <w:r w:rsidRPr="000206A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pharmaceutical resumes list full-time work experience as t</w:t>
      </w:r>
      <w:r w:rsidRPr="000206A6">
        <w:rPr>
          <w:rFonts w:asciiTheme="minorHAnsi" w:hAnsiTheme="minorHAnsi" w:cstheme="minorHAnsi"/>
          <w:sz w:val="22"/>
          <w:szCs w:val="22"/>
        </w:rPr>
        <w:t>he main type of experience.</w:t>
      </w:r>
    </w:p>
    <w:p w14:paraId="4B1852F0" w14:textId="77777777" w:rsidR="00443F61" w:rsidRPr="000206A6" w:rsidRDefault="00443F61" w:rsidP="000206A6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F3290D5" w14:textId="77777777" w:rsidR="00443F61" w:rsidRPr="000206A6" w:rsidRDefault="00D95BAC" w:rsidP="000206A6">
      <w:pPr>
        <w:ind w:left="100" w:right="7199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b/>
          <w:sz w:val="22"/>
          <w:szCs w:val="22"/>
        </w:rPr>
        <w:t>HEADING Recommended</w:t>
      </w:r>
    </w:p>
    <w:p w14:paraId="51EB3ECD" w14:textId="77777777" w:rsidR="00443F61" w:rsidRPr="000206A6" w:rsidRDefault="00D95BAC" w:rsidP="000206A6">
      <w:pPr>
        <w:spacing w:before="2"/>
        <w:ind w:left="100" w:right="77"/>
        <w:jc w:val="both"/>
        <w:rPr>
          <w:rFonts w:asciiTheme="minorHAnsi" w:hAnsiTheme="minorHAnsi" w:cstheme="minorHAnsi"/>
          <w:sz w:val="22"/>
          <w:szCs w:val="22"/>
        </w:rPr>
        <w:sectPr w:rsidR="00443F61" w:rsidRPr="000206A6">
          <w:pgSz w:w="12240" w:h="15840"/>
          <w:pgMar w:top="1360" w:right="1680" w:bottom="280" w:left="1700" w:header="0" w:footer="726" w:gutter="0"/>
          <w:cols w:space="720"/>
        </w:sectPr>
      </w:pPr>
      <w:r w:rsidRPr="000206A6">
        <w:rPr>
          <w:rFonts w:asciiTheme="minorHAnsi" w:hAnsiTheme="minorHAnsi" w:cstheme="minorHAnsi"/>
          <w:sz w:val="22"/>
          <w:szCs w:val="22"/>
        </w:rPr>
        <w:t>Starting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at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top of your resume,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your heading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should consist of your full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name,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mailing address, phone number(s), and email address. </w:t>
      </w:r>
      <w:r w:rsidRPr="000206A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This information is typically centered, as shown in </w:t>
      </w:r>
      <w:r w:rsidRPr="000206A6">
        <w:rPr>
          <w:rFonts w:asciiTheme="minorHAnsi" w:hAnsiTheme="minorHAnsi" w:cstheme="minorHAnsi"/>
          <w:sz w:val="22"/>
          <w:szCs w:val="22"/>
        </w:rPr>
        <w:t xml:space="preserve">our Heading sample below. </w:t>
      </w:r>
      <w:r w:rsidRPr="000206A6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Notice that the name is one size larger than the contact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information. </w:t>
      </w:r>
      <w:r w:rsidRPr="000206A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If you are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working while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doing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your job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search,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 should decide whether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if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it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is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appropriate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to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put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your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work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phone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number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on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your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resume. </w:t>
      </w:r>
      <w:r w:rsidRPr="000206A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For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college</w:t>
      </w:r>
    </w:p>
    <w:p w14:paraId="48D52F64" w14:textId="77777777" w:rsidR="00443F61" w:rsidRPr="000206A6" w:rsidRDefault="00D95BAC" w:rsidP="000206A6">
      <w:pPr>
        <w:spacing w:before="81"/>
        <w:ind w:left="100" w:right="79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lastRenderedPageBreak/>
        <w:pict w14:anchorId="6734C0F6">
          <v:group id="_x0000_s1086" style="position:absolute;left:0;text-align:left;margin-left:88.55pt;margin-top:45.5pt;width:434.9pt;height:0;z-index:-251671040;mso-position-horizontal-relative:page" coordorigin="1771,910" coordsize="8698,0">
            <v:shape id="_x0000_s1087" style="position:absolute;left:1771;top:910;width:8698;height:0" coordorigin="1771,910" coordsize="8698,0" path="m1771,910r8698,e" filled="f" strokeweight=".20464mm">
              <v:path arrowok="t"/>
            </v:shape>
            <w10:wrap anchorx="page"/>
          </v:group>
        </w:pict>
      </w:r>
      <w:r w:rsidRPr="000206A6">
        <w:rPr>
          <w:rFonts w:asciiTheme="minorHAnsi" w:hAnsiTheme="minorHAnsi" w:cstheme="minorHAnsi"/>
          <w:sz w:val="22"/>
          <w:szCs w:val="22"/>
        </w:rPr>
        <w:t>students,</w:t>
      </w:r>
      <w:r w:rsidRPr="000206A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we</w:t>
      </w:r>
      <w:r w:rsidRPr="000206A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recommend</w:t>
      </w:r>
      <w:r w:rsidRPr="000206A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that</w:t>
      </w:r>
      <w:r w:rsidRPr="000206A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</w:t>
      </w:r>
      <w:r w:rsidRPr="000206A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enter</w:t>
      </w:r>
      <w:r w:rsidRPr="000206A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your</w:t>
      </w:r>
      <w:r w:rsidRPr="000206A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campus</w:t>
      </w:r>
      <w:r w:rsidRPr="000206A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address</w:t>
      </w:r>
      <w:r w:rsidRPr="000206A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and</w:t>
      </w:r>
      <w:r w:rsidRPr="000206A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phone</w:t>
      </w:r>
      <w:r w:rsidRPr="000206A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number</w:t>
      </w:r>
      <w:r w:rsidRPr="000206A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as</w:t>
      </w:r>
      <w:r w:rsidRPr="000206A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well as your permanent address and phone number.</w:t>
      </w:r>
    </w:p>
    <w:p w14:paraId="3587DEE7" w14:textId="77777777" w:rsidR="00443F61" w:rsidRPr="000206A6" w:rsidRDefault="00443F61" w:rsidP="000206A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87F1A03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7F15B39C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7E9875A8" w14:textId="77777777" w:rsidR="00443F61" w:rsidRPr="000206A6" w:rsidRDefault="00D95BAC" w:rsidP="000206A6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>Heading Sample 1:</w:t>
      </w:r>
    </w:p>
    <w:p w14:paraId="47369F72" w14:textId="77777777" w:rsidR="000206A6" w:rsidRPr="000206A6" w:rsidRDefault="000206A6" w:rsidP="000206A6">
      <w:pPr>
        <w:ind w:left="10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>Jai Velasquez</w:t>
      </w:r>
      <w:r w:rsidRPr="000206A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2ED7793" w14:textId="6F2DB2F0" w:rsidR="00443F61" w:rsidRPr="000206A6" w:rsidRDefault="00D95BAC" w:rsidP="000206A6">
      <w:pPr>
        <w:ind w:left="10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>381 Burberry Lane</w:t>
      </w:r>
    </w:p>
    <w:p w14:paraId="4B11320C" w14:textId="77777777" w:rsidR="00443F61" w:rsidRPr="000206A6" w:rsidRDefault="00D95BAC" w:rsidP="000206A6">
      <w:pPr>
        <w:spacing w:before="2"/>
        <w:ind w:left="10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>Walnut Creek, CA 93218</w:t>
      </w:r>
    </w:p>
    <w:p w14:paraId="6DB9C28F" w14:textId="77777777" w:rsidR="00443F61" w:rsidRPr="000206A6" w:rsidRDefault="00D95BAC" w:rsidP="000206A6">
      <w:pPr>
        <w:ind w:left="10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>203-555-1212</w:t>
      </w:r>
    </w:p>
    <w:p w14:paraId="0A69DDBD" w14:textId="38D3A014" w:rsidR="00443F61" w:rsidRPr="000206A6" w:rsidRDefault="000206A6" w:rsidP="000206A6">
      <w:pPr>
        <w:spacing w:before="2"/>
        <w:ind w:left="100"/>
        <w:rPr>
          <w:rFonts w:asciiTheme="minorHAnsi" w:hAnsiTheme="minorHAnsi" w:cstheme="minorHAnsi"/>
          <w:sz w:val="22"/>
          <w:szCs w:val="22"/>
        </w:rPr>
      </w:pPr>
      <w:hyperlink r:id="rId8" w:history="1">
        <w:r w:rsidRPr="000206A6">
          <w:rPr>
            <w:rStyle w:val="Hyperlink"/>
            <w:rFonts w:asciiTheme="minorHAnsi" w:hAnsiTheme="minorHAnsi" w:cstheme="minorHAnsi"/>
            <w:position w:val="-1"/>
            <w:sz w:val="22"/>
            <w:szCs w:val="22"/>
          </w:rPr>
          <w:t>jai@gmail.com</w:t>
        </w:r>
      </w:hyperlink>
    </w:p>
    <w:p w14:paraId="2952B02E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643D973F" w14:textId="77777777" w:rsidR="00443F61" w:rsidRPr="000206A6" w:rsidRDefault="00D95BAC" w:rsidP="000206A6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>Heading Sample 2:</w:t>
      </w:r>
    </w:p>
    <w:p w14:paraId="18C90E96" w14:textId="7B0F33A3" w:rsidR="00443F61" w:rsidRPr="000206A6" w:rsidRDefault="000206A6" w:rsidP="000206A6">
      <w:pPr>
        <w:spacing w:before="16"/>
        <w:ind w:firstLine="10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>Jai Velasquez</w:t>
      </w:r>
    </w:p>
    <w:p w14:paraId="74415D4A" w14:textId="77777777" w:rsidR="00443F61" w:rsidRPr="000206A6" w:rsidRDefault="00D95BAC" w:rsidP="000206A6">
      <w:pPr>
        <w:ind w:left="82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 xml:space="preserve">Current address                                             </w:t>
      </w:r>
      <w:r w:rsidRPr="000206A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Permanent address</w:t>
      </w:r>
    </w:p>
    <w:p w14:paraId="0AA4E70F" w14:textId="77777777" w:rsidR="00443F61" w:rsidRPr="000206A6" w:rsidRDefault="00D95BAC" w:rsidP="000206A6">
      <w:pPr>
        <w:ind w:left="82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>1753 Campus Hall</w:t>
      </w:r>
      <w:r w:rsidRPr="000206A6">
        <w:rPr>
          <w:rFonts w:asciiTheme="minorHAnsi" w:hAnsiTheme="minorHAnsi" w:cstheme="minorHAnsi"/>
          <w:sz w:val="22"/>
          <w:szCs w:val="22"/>
        </w:rPr>
        <w:t xml:space="preserve">                                          671 Woodchase</w:t>
      </w:r>
    </w:p>
    <w:p w14:paraId="7340D1A2" w14:textId="77777777" w:rsidR="00443F61" w:rsidRPr="000206A6" w:rsidRDefault="00D95BAC" w:rsidP="000206A6">
      <w:pPr>
        <w:spacing w:before="2"/>
        <w:ind w:left="82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 xml:space="preserve">College Station, PA 12964                            </w:t>
      </w:r>
      <w:r w:rsidRPr="000206A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New York, NY 10012</w:t>
      </w:r>
    </w:p>
    <w:p w14:paraId="18B733FB" w14:textId="77777777" w:rsidR="00443F61" w:rsidRPr="000206A6" w:rsidRDefault="00D95BAC" w:rsidP="000206A6">
      <w:pPr>
        <w:ind w:left="82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 xml:space="preserve">473-652-1278                                                </w:t>
      </w:r>
      <w:r w:rsidRPr="000206A6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(212) 555-1234</w:t>
      </w:r>
    </w:p>
    <w:p w14:paraId="4751EF09" w14:textId="61D778E2" w:rsidR="00443F61" w:rsidRPr="000206A6" w:rsidRDefault="000206A6" w:rsidP="000206A6">
      <w:pPr>
        <w:spacing w:before="2"/>
        <w:ind w:left="82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>jai@gmail.com</w:t>
      </w:r>
    </w:p>
    <w:p w14:paraId="5A219817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54FFE26A" w14:textId="2245655F" w:rsidR="00443F61" w:rsidRPr="000206A6" w:rsidRDefault="00D95BAC" w:rsidP="000206A6">
      <w:pPr>
        <w:spacing w:before="29"/>
        <w:ind w:left="100" w:right="7337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b/>
          <w:sz w:val="22"/>
          <w:szCs w:val="22"/>
        </w:rPr>
        <w:t>OBJECTIVE</w:t>
      </w:r>
    </w:p>
    <w:p w14:paraId="779DCEED" w14:textId="77777777" w:rsidR="00443F61" w:rsidRPr="000206A6" w:rsidRDefault="00D95BAC" w:rsidP="000206A6">
      <w:pPr>
        <w:ind w:left="100" w:right="7204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b/>
          <w:sz w:val="22"/>
          <w:szCs w:val="22"/>
        </w:rPr>
        <w:t>Recommended</w:t>
      </w:r>
    </w:p>
    <w:p w14:paraId="77241C96" w14:textId="3DE52567" w:rsidR="00443F61" w:rsidRPr="000206A6" w:rsidRDefault="00D95BAC" w:rsidP="000206A6">
      <w:pPr>
        <w:spacing w:before="2"/>
        <w:ind w:left="100" w:right="76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 xml:space="preserve">If you are preparing an entry-level pharmaceutical sales resume, it is important to show that you have a good sense of direction. </w:t>
      </w:r>
      <w:r w:rsidRPr="000206A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If you are an experienced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professional, you may start</w:t>
      </w:r>
      <w:r w:rsidRPr="000206A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with</w:t>
      </w:r>
      <w:r w:rsidRPr="000206A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Summary</w:t>
      </w:r>
      <w:r w:rsidRPr="000206A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of</w:t>
      </w:r>
      <w:r w:rsidRPr="000206A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Qualifications. </w:t>
      </w:r>
      <w:r w:rsidRPr="000206A6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</w:t>
      </w:r>
      <w:r w:rsidRPr="000206A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summary</w:t>
      </w:r>
      <w:r w:rsidRPr="000206A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of</w:t>
      </w:r>
      <w:r w:rsidRPr="000206A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qualifications</w:t>
      </w:r>
      <w:r w:rsidRPr="000206A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is</w:t>
      </w:r>
      <w:r w:rsidRPr="000206A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described</w:t>
      </w:r>
      <w:r w:rsidRPr="000206A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in the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next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section.   If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choose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to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put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an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objective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on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your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resume,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pharmaceutical recruiters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overwhelmingly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want to see a descriptive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and focuse</w:t>
      </w:r>
      <w:r w:rsidRPr="000206A6">
        <w:rPr>
          <w:rFonts w:asciiTheme="minorHAnsi" w:hAnsiTheme="minorHAnsi" w:cstheme="minorHAnsi"/>
          <w:sz w:val="22"/>
          <w:szCs w:val="22"/>
        </w:rPr>
        <w:t xml:space="preserve">d objective. </w:t>
      </w:r>
      <w:r w:rsidRPr="000206A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Do not make the</w:t>
      </w:r>
      <w:r w:rsidRPr="000206A6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common</w:t>
      </w:r>
      <w:r w:rsidRPr="000206A6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mistake</w:t>
      </w:r>
      <w:r w:rsidRPr="000206A6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of</w:t>
      </w:r>
      <w:r w:rsidRPr="000206A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presenting</w:t>
      </w:r>
      <w:r w:rsidRPr="000206A6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lot</w:t>
      </w:r>
      <w:r w:rsidRPr="000206A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of</w:t>
      </w:r>
      <w:r w:rsidRPr="000206A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fluff</w:t>
      </w:r>
      <w:r w:rsidRPr="000206A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or</w:t>
      </w:r>
      <w:r w:rsidRPr="000206A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nonsense</w:t>
      </w:r>
      <w:r w:rsidRPr="000206A6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in</w:t>
      </w:r>
      <w:r w:rsidRPr="000206A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</w:t>
      </w:r>
      <w:r w:rsidRPr="000206A6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Objective.  </w:t>
      </w:r>
      <w:r w:rsidRPr="000206A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There really are not many applicants out there who seek a non-challenging position with a low- class company, where they are not able to use </w:t>
      </w:r>
      <w:r w:rsidRPr="000206A6">
        <w:rPr>
          <w:rFonts w:asciiTheme="minorHAnsi" w:hAnsiTheme="minorHAnsi" w:cstheme="minorHAnsi"/>
          <w:sz w:val="22"/>
          <w:szCs w:val="22"/>
        </w:rPr>
        <w:t xml:space="preserve">their skills and where there is no chance of promotion. </w:t>
      </w:r>
      <w:r w:rsidRPr="000206A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It is important for you to write your objective by keeping the pharmaceutical staffing professional in mind as they typically look for one thing: the position you desire.</w:t>
      </w:r>
    </w:p>
    <w:p w14:paraId="3F699BC1" w14:textId="77777777" w:rsidR="00443F61" w:rsidRPr="000206A6" w:rsidRDefault="00443F61" w:rsidP="000206A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1891F4B" w14:textId="77777777" w:rsidR="00443F61" w:rsidRPr="000206A6" w:rsidRDefault="00D95BAC" w:rsidP="000206A6">
      <w:pPr>
        <w:spacing w:before="29"/>
        <w:ind w:left="100"/>
        <w:rPr>
          <w:rFonts w:asciiTheme="minorHAnsi" w:hAnsiTheme="minorHAnsi" w:cstheme="minorHAnsi"/>
          <w:b/>
          <w:bCs/>
          <w:sz w:val="22"/>
          <w:szCs w:val="22"/>
        </w:rPr>
      </w:pPr>
      <w:r w:rsidRPr="000206A6">
        <w:rPr>
          <w:rFonts w:asciiTheme="minorHAnsi" w:hAnsiTheme="minorHAnsi" w:cstheme="minorHAnsi"/>
          <w:b/>
          <w:bCs/>
          <w:sz w:val="22"/>
          <w:szCs w:val="22"/>
        </w:rPr>
        <w:t>Objective example:</w:t>
      </w:r>
    </w:p>
    <w:p w14:paraId="66EF395D" w14:textId="1AD8C4D4" w:rsidR="00443F61" w:rsidRPr="000206A6" w:rsidRDefault="00D95BAC" w:rsidP="000206A6">
      <w:pPr>
        <w:ind w:left="82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>Too-M</w:t>
      </w:r>
      <w:r w:rsidRPr="000206A6">
        <w:rPr>
          <w:rFonts w:asciiTheme="minorHAnsi" w:hAnsiTheme="minorHAnsi" w:cstheme="minorHAnsi"/>
          <w:sz w:val="22"/>
          <w:szCs w:val="22"/>
        </w:rPr>
        <w:t>uch-Fluff objective:</w:t>
      </w:r>
    </w:p>
    <w:p w14:paraId="0278805A" w14:textId="77777777" w:rsidR="00443F61" w:rsidRPr="000206A6" w:rsidRDefault="00D95BAC" w:rsidP="000206A6">
      <w:pPr>
        <w:ind w:left="820" w:right="78"/>
        <w:rPr>
          <w:rFonts w:asciiTheme="minorHAnsi" w:hAnsiTheme="minorHAnsi" w:cstheme="minorHAnsi"/>
          <w:sz w:val="22"/>
          <w:szCs w:val="22"/>
        </w:rPr>
        <w:sectPr w:rsidR="00443F61" w:rsidRPr="000206A6">
          <w:pgSz w:w="12240" w:h="15840"/>
          <w:pgMar w:top="1360" w:right="1680" w:bottom="280" w:left="1700" w:header="0" w:footer="726" w:gutter="0"/>
          <w:cols w:space="720"/>
        </w:sectPr>
      </w:pPr>
      <w:r w:rsidRPr="000206A6">
        <w:rPr>
          <w:rFonts w:asciiTheme="minorHAnsi" w:hAnsiTheme="minorHAnsi" w:cstheme="minorHAnsi"/>
          <w:sz w:val="22"/>
          <w:szCs w:val="22"/>
        </w:rPr>
        <w:t>To</w:t>
      </w:r>
      <w:r w:rsidRPr="000206A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obtain</w:t>
      </w:r>
      <w:r w:rsidRPr="000206A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challenging</w:t>
      </w:r>
      <w:r w:rsidRPr="000206A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position</w:t>
      </w:r>
      <w:r w:rsidRPr="000206A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in</w:t>
      </w:r>
      <w:r w:rsidRPr="000206A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to</w:t>
      </w:r>
      <w:r w:rsidRPr="000206A6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0206A6">
        <w:rPr>
          <w:rFonts w:asciiTheme="minorHAnsi" w:hAnsiTheme="minorHAnsi" w:cstheme="minorHAnsi"/>
          <w:sz w:val="22"/>
          <w:szCs w:val="22"/>
        </w:rPr>
        <w:t>-notch</w:t>
      </w:r>
      <w:r w:rsidRPr="000206A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company</w:t>
      </w:r>
      <w:r w:rsidRPr="000206A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where</w:t>
      </w:r>
      <w:r w:rsidRPr="000206A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am</w:t>
      </w:r>
      <w:r w:rsidRPr="000206A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able</w:t>
      </w:r>
      <w:r w:rsidRPr="000206A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to</w:t>
      </w:r>
      <w:r w:rsidRPr="000206A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use my skills and advance within the company.</w:t>
      </w:r>
    </w:p>
    <w:p w14:paraId="63E0AED2" w14:textId="77777777" w:rsidR="00443F61" w:rsidRPr="000206A6" w:rsidRDefault="00443F61" w:rsidP="000206A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D9F9BFD" w14:textId="77777777" w:rsidR="00443F61" w:rsidRPr="000206A6" w:rsidRDefault="00D95BAC" w:rsidP="000206A6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>Objective sample:</w:t>
      </w:r>
    </w:p>
    <w:p w14:paraId="2F300065" w14:textId="77777777" w:rsidR="00443F61" w:rsidRPr="000206A6" w:rsidRDefault="00D95BAC" w:rsidP="000206A6">
      <w:pPr>
        <w:spacing w:before="2"/>
        <w:ind w:left="82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>Good objective:</w:t>
      </w:r>
    </w:p>
    <w:p w14:paraId="5F8BE11B" w14:textId="77777777" w:rsidR="00443F61" w:rsidRPr="000206A6" w:rsidRDefault="00443F61" w:rsidP="000206A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447AE6A" w14:textId="77777777" w:rsidR="00443F61" w:rsidRPr="000206A6" w:rsidRDefault="00D95BAC" w:rsidP="000206A6">
      <w:pPr>
        <w:ind w:left="82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pict w14:anchorId="3AE738A4">
          <v:group id="_x0000_s1080" style="position:absolute;left:0;text-align:left;margin-left:88.55pt;margin-top:28.95pt;width:434.9pt;height:0;z-index:-251667968;mso-position-horizontal-relative:page" coordorigin="1771,579" coordsize="8698,0">
            <v:shape id="_x0000_s1081" style="position:absolute;left:1771;top:579;width:8698;height:0" coordorigin="1771,579" coordsize="8698,0" path="m1771,579r8698,e" filled="f" strokeweight=".58pt">
              <v:path arrowok="t"/>
            </v:shape>
            <w10:wrap anchorx="page"/>
          </v:group>
        </w:pict>
      </w:r>
      <w:r w:rsidRPr="000206A6">
        <w:rPr>
          <w:rFonts w:asciiTheme="minorHAnsi" w:hAnsiTheme="minorHAnsi" w:cstheme="minorHAnsi"/>
          <w:position w:val="-1"/>
          <w:sz w:val="22"/>
          <w:szCs w:val="22"/>
        </w:rPr>
        <w:t xml:space="preserve">To obtain a sales position within the </w:t>
      </w:r>
      <w:r w:rsidRPr="000206A6">
        <w:rPr>
          <w:rFonts w:asciiTheme="minorHAnsi" w:hAnsiTheme="minorHAnsi" w:cstheme="minorHAnsi"/>
          <w:position w:val="-1"/>
          <w:sz w:val="22"/>
          <w:szCs w:val="22"/>
        </w:rPr>
        <w:t>pharmaceutical industry.</w:t>
      </w:r>
    </w:p>
    <w:p w14:paraId="1CFAD7AD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5E30C00B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0F4448AE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49A4F727" w14:textId="77777777" w:rsidR="00443F61" w:rsidRPr="000206A6" w:rsidRDefault="00443F61" w:rsidP="000206A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8AA78FF" w14:textId="77777777" w:rsidR="00443F61" w:rsidRPr="000206A6" w:rsidRDefault="00D95BAC" w:rsidP="000206A6">
      <w:pPr>
        <w:spacing w:before="29"/>
        <w:ind w:left="100" w:right="4865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b/>
          <w:sz w:val="22"/>
          <w:szCs w:val="22"/>
        </w:rPr>
        <w:t>SUMMARY OF QUALIFICATIONS Optional</w:t>
      </w:r>
    </w:p>
    <w:p w14:paraId="1EF0A2B5" w14:textId="77777777" w:rsidR="00443F61" w:rsidRPr="000206A6" w:rsidRDefault="00443F61" w:rsidP="000206A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09ECBF4" w14:textId="77777777" w:rsidR="00443F61" w:rsidRPr="000206A6" w:rsidRDefault="00D95BAC" w:rsidP="000206A6">
      <w:pPr>
        <w:ind w:left="100" w:right="76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pict w14:anchorId="5374D154">
          <v:group id="_x0000_s1078" style="position:absolute;left:0;text-align:left;margin-left:88.55pt;margin-top:96.9pt;width:434.9pt;height:0;z-index:-251666944;mso-position-horizontal-relative:page" coordorigin="1771,1938" coordsize="8698,0">
            <v:shape id="_x0000_s1079" style="position:absolute;left:1771;top:1938;width:8698;height:0" coordorigin="1771,1938" coordsize="8698,0" path="m1771,1938r8698,e" filled="f" strokeweight=".58pt">
              <v:path arrowok="t"/>
            </v:shape>
            <w10:wrap anchorx="page"/>
          </v:group>
        </w:pict>
      </w:r>
      <w:r w:rsidRPr="000206A6">
        <w:rPr>
          <w:rFonts w:asciiTheme="minorHAnsi" w:hAnsiTheme="minorHAnsi" w:cstheme="minorHAnsi"/>
          <w:sz w:val="22"/>
          <w:szCs w:val="22"/>
        </w:rPr>
        <w:t>This section is recommended only for those applicants that have substantial skills and work experience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relating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to their desired job. </w:t>
      </w:r>
      <w:r w:rsidRPr="000206A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If it is used, the Summary of </w:t>
      </w:r>
      <w:r w:rsidRPr="000206A6">
        <w:rPr>
          <w:rFonts w:asciiTheme="minorHAnsi" w:hAnsiTheme="minorHAnsi" w:cstheme="minorHAnsi"/>
          <w:sz w:val="22"/>
          <w:szCs w:val="22"/>
        </w:rPr>
        <w:t>Qualifications should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be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placed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near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top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of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resume.   The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summary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should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contain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bulleted statements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of facts only. 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Opinion typically will carry very little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weight. 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Below you will find a distinction between an opinion-oriented summary and a fact-</w:t>
      </w:r>
      <w:r w:rsidRPr="000206A6">
        <w:rPr>
          <w:rFonts w:asciiTheme="minorHAnsi" w:hAnsiTheme="minorHAnsi" w:cstheme="minorHAnsi"/>
          <w:sz w:val="22"/>
          <w:szCs w:val="22"/>
        </w:rPr>
        <w:t>oriented one.</w:t>
      </w:r>
    </w:p>
    <w:p w14:paraId="37030D15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0B19B660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747628E2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740B6627" w14:textId="77777777" w:rsidR="00443F61" w:rsidRPr="000206A6" w:rsidRDefault="00443F61" w:rsidP="000206A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45AD057" w14:textId="77777777" w:rsidR="00443F61" w:rsidRPr="000206A6" w:rsidRDefault="00D95BAC" w:rsidP="000206A6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>Summary example:</w:t>
      </w:r>
    </w:p>
    <w:p w14:paraId="5AF78247" w14:textId="77777777" w:rsidR="00443F61" w:rsidRPr="000206A6" w:rsidRDefault="00443F61" w:rsidP="000206A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44DD48D" w14:textId="77777777" w:rsidR="00443F61" w:rsidRPr="000206A6" w:rsidRDefault="00D95BAC" w:rsidP="000206A6">
      <w:pPr>
        <w:ind w:left="82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>Opinion-Oriented Summary of Qualifications</w:t>
      </w:r>
    </w:p>
    <w:p w14:paraId="18E0219B" w14:textId="77777777" w:rsidR="00443F61" w:rsidRPr="000206A6" w:rsidRDefault="00443F61" w:rsidP="000206A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975FEDD" w14:textId="77777777" w:rsidR="00443F61" w:rsidRPr="000206A6" w:rsidRDefault="00D95BAC" w:rsidP="000206A6">
      <w:pPr>
        <w:ind w:left="154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Excellent communication and organizational skills</w:t>
      </w:r>
    </w:p>
    <w:p w14:paraId="6EBF5008" w14:textId="77777777" w:rsidR="00443F61" w:rsidRPr="000206A6" w:rsidRDefault="00D95BAC" w:rsidP="000206A6">
      <w:pPr>
        <w:ind w:left="154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Good problem solving skills</w:t>
      </w:r>
    </w:p>
    <w:p w14:paraId="3C6E2463" w14:textId="77777777" w:rsidR="00443F61" w:rsidRPr="000206A6" w:rsidRDefault="00D95BAC" w:rsidP="000206A6">
      <w:pPr>
        <w:spacing w:before="2"/>
        <w:ind w:left="154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Ability to multi-task</w:t>
      </w:r>
    </w:p>
    <w:p w14:paraId="6876CFF1" w14:textId="77777777" w:rsidR="00443F61" w:rsidRPr="000206A6" w:rsidRDefault="00D95BAC" w:rsidP="000206A6">
      <w:pPr>
        <w:ind w:left="154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Strong work ethic and detail oriented</w:t>
      </w:r>
    </w:p>
    <w:p w14:paraId="3114328F" w14:textId="77777777" w:rsidR="00443F61" w:rsidRPr="000206A6" w:rsidRDefault="00443F61" w:rsidP="000206A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EE461E7" w14:textId="77777777" w:rsidR="00443F61" w:rsidRPr="000206A6" w:rsidRDefault="00D95BAC" w:rsidP="000206A6">
      <w:pPr>
        <w:ind w:left="10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 xml:space="preserve">Summary </w:t>
      </w:r>
      <w:r w:rsidRPr="000206A6">
        <w:rPr>
          <w:rFonts w:asciiTheme="minorHAnsi" w:hAnsiTheme="minorHAnsi" w:cstheme="minorHAnsi"/>
          <w:sz w:val="22"/>
          <w:szCs w:val="22"/>
        </w:rPr>
        <w:t>example:</w:t>
      </w:r>
    </w:p>
    <w:p w14:paraId="4A8CBF79" w14:textId="77777777" w:rsidR="00443F61" w:rsidRPr="000206A6" w:rsidRDefault="00443F61" w:rsidP="000206A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49A55CF" w14:textId="77777777" w:rsidR="00443F61" w:rsidRPr="000206A6" w:rsidRDefault="00D95BAC" w:rsidP="000206A6">
      <w:pPr>
        <w:ind w:left="82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>Fact-Oriented Summary of Qualifications</w:t>
      </w:r>
    </w:p>
    <w:p w14:paraId="7FDA994C" w14:textId="77777777" w:rsidR="00443F61" w:rsidRPr="000206A6" w:rsidRDefault="00443F61" w:rsidP="000206A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037F42C" w14:textId="77777777" w:rsidR="00443F61" w:rsidRPr="000206A6" w:rsidRDefault="00D95BAC" w:rsidP="000206A6">
      <w:pPr>
        <w:ind w:left="154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National Certification— CNPR™ Number (list your number)</w:t>
      </w:r>
    </w:p>
    <w:p w14:paraId="7D9EDD53" w14:textId="77777777" w:rsidR="00443F61" w:rsidRPr="000206A6" w:rsidRDefault="00D95BAC" w:rsidP="000206A6">
      <w:pPr>
        <w:spacing w:before="2"/>
        <w:ind w:left="154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Eight years of consistently exceeding sales goals</w:t>
      </w:r>
    </w:p>
    <w:p w14:paraId="529DB2D6" w14:textId="77777777" w:rsidR="00443F61" w:rsidRPr="000206A6" w:rsidRDefault="00D95BAC" w:rsidP="000206A6">
      <w:pPr>
        <w:ind w:left="154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Public-speaking </w:t>
      </w:r>
      <w:r w:rsidRPr="000206A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skills:   </w:t>
      </w:r>
      <w:r w:rsidRPr="000206A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Took </w:t>
      </w:r>
      <w:r w:rsidRPr="000206A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place </w:t>
      </w:r>
      <w:r w:rsidRPr="000206A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in </w:t>
      </w:r>
      <w:r w:rsidRPr="000206A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a </w:t>
      </w:r>
      <w:r w:rsidRPr="000206A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1 </w:t>
      </w:r>
      <w:r w:rsidRPr="000206A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week </w:t>
      </w:r>
      <w:r w:rsidRPr="000206A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public </w:t>
      </w:r>
      <w:r w:rsidRPr="000206A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speaking</w:t>
      </w:r>
    </w:p>
    <w:p w14:paraId="06E2A35F" w14:textId="77777777" w:rsidR="00443F61" w:rsidRPr="000206A6" w:rsidRDefault="00D95BAC" w:rsidP="000206A6">
      <w:pPr>
        <w:spacing w:before="2"/>
        <w:ind w:left="190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>seminar</w:t>
      </w:r>
    </w:p>
    <w:p w14:paraId="3FA22F01" w14:textId="77777777" w:rsidR="00443F61" w:rsidRPr="000206A6" w:rsidRDefault="00D95BAC" w:rsidP="000206A6">
      <w:pPr>
        <w:ind w:left="154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pict w14:anchorId="438F76FB">
          <v:group id="_x0000_s1076" style="position:absolute;left:0;text-align:left;margin-left:88.55pt;margin-top:29.1pt;width:434.9pt;height:0;z-index:-251665920;mso-position-horizontal-relative:page" coordorigin="1771,582" coordsize="8698,0">
            <v:shape id="_x0000_s1077" style="position:absolute;left:1771;top:582;width:8698;height:0" coordorigin="1771,582" coordsize="8698,0" path="m1771,582r8698,e" filled="f" strokeweight=".58pt">
              <v:path arrowok="t"/>
            </v:shape>
            <w10:wrap anchorx="page"/>
          </v:group>
        </w:pict>
      </w:r>
      <w:r w:rsidRPr="000206A6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Excellent computer skills: Use Powerpoint presentations weekly</w:t>
      </w:r>
    </w:p>
    <w:p w14:paraId="4BF21BBE" w14:textId="77777777" w:rsidR="00443F61" w:rsidRPr="000206A6" w:rsidRDefault="00443F61" w:rsidP="000206A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21F34D2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223A2C3D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2CBFF2BC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5ACFD037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7173B77A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7F52B9EE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23B3CDFB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43F1ED07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331EED07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4477E3F5" w14:textId="77777777" w:rsidR="00443F61" w:rsidRPr="000206A6" w:rsidRDefault="00D95BAC" w:rsidP="000206A6">
      <w:pPr>
        <w:spacing w:before="34"/>
        <w:ind w:left="100" w:right="5545"/>
        <w:rPr>
          <w:rFonts w:asciiTheme="minorHAnsi" w:hAnsiTheme="minorHAnsi" w:cstheme="minorHAnsi"/>
          <w:sz w:val="22"/>
          <w:szCs w:val="22"/>
        </w:rPr>
        <w:sectPr w:rsidR="00443F61" w:rsidRPr="000206A6">
          <w:pgSz w:w="12240" w:h="15840"/>
          <w:pgMar w:top="1480" w:right="1680" w:bottom="280" w:left="1700" w:header="0" w:footer="726" w:gutter="0"/>
          <w:cols w:space="720"/>
        </w:sectPr>
      </w:pPr>
      <w:r w:rsidRPr="000206A6">
        <w:rPr>
          <w:rFonts w:asciiTheme="minorHAnsi" w:hAnsiTheme="minorHAnsi" w:cstheme="minorHAnsi"/>
          <w:b/>
          <w:sz w:val="22"/>
          <w:szCs w:val="22"/>
        </w:rPr>
        <w:lastRenderedPageBreak/>
        <w:t>EDUCATION OR TRAINING Recommended</w:t>
      </w:r>
    </w:p>
    <w:p w14:paraId="4671139B" w14:textId="77777777" w:rsidR="00443F61" w:rsidRPr="000206A6" w:rsidRDefault="00443F61" w:rsidP="000206A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B0A06D5" w14:textId="77777777" w:rsidR="00443F61" w:rsidRPr="000206A6" w:rsidRDefault="00D95BAC" w:rsidP="000206A6">
      <w:pPr>
        <w:spacing w:before="29"/>
        <w:ind w:left="100" w:right="76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 xml:space="preserve">If you are an entry-level applicant, especially a recent college graduate, you should place your </w:t>
      </w:r>
      <w:r w:rsidRPr="000206A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Education </w:t>
      </w:r>
      <w:r w:rsidRPr="000206A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section </w:t>
      </w:r>
      <w:r w:rsidRPr="000206A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immediately </w:t>
      </w:r>
      <w:r w:rsidRPr="000206A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after </w:t>
      </w:r>
      <w:r w:rsidRPr="000206A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the </w:t>
      </w:r>
      <w:r w:rsidRPr="000206A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Objective </w:t>
      </w:r>
      <w:r w:rsidRPr="000206A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section.     If </w:t>
      </w:r>
      <w:r w:rsidRPr="000206A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you </w:t>
      </w:r>
      <w:r w:rsidRPr="000206A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are </w:t>
      </w:r>
      <w:r w:rsidRPr="000206A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an experienced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candidate,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will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probably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want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to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place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this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section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at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end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of your pharmaceutical</w:t>
      </w:r>
      <w:r w:rsidRPr="000206A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resume,</w:t>
      </w:r>
      <w:r w:rsidRPr="000206A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since</w:t>
      </w:r>
      <w:r w:rsidRPr="000206A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your</w:t>
      </w:r>
      <w:r w:rsidRPr="000206A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work</w:t>
      </w:r>
      <w:r w:rsidRPr="000206A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experience</w:t>
      </w:r>
      <w:r w:rsidRPr="000206A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is</w:t>
      </w:r>
      <w:r w:rsidRPr="000206A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more</w:t>
      </w:r>
      <w:r w:rsidRPr="000206A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pertinent.   The</w:t>
      </w:r>
      <w:r w:rsidRPr="000206A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Education section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is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recommended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but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some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of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parts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are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optional. </w:t>
      </w:r>
      <w:r w:rsidRPr="000206A6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Below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</w:t>
      </w:r>
      <w:r w:rsidRPr="000206A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206A6">
        <w:rPr>
          <w:rFonts w:asciiTheme="minorHAnsi" w:hAnsiTheme="minorHAnsi" w:cstheme="minorHAnsi"/>
          <w:sz w:val="22"/>
          <w:szCs w:val="22"/>
        </w:rPr>
        <w:t>ll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find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details on the parts that are recommended and those that are op</w:t>
      </w:r>
      <w:r w:rsidRPr="000206A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0206A6">
        <w:rPr>
          <w:rFonts w:asciiTheme="minorHAnsi" w:hAnsiTheme="minorHAnsi" w:cstheme="minorHAnsi"/>
          <w:sz w:val="22"/>
          <w:szCs w:val="22"/>
        </w:rPr>
        <w:t>ional.</w:t>
      </w:r>
    </w:p>
    <w:p w14:paraId="4AB51E4D" w14:textId="77777777" w:rsidR="00443F61" w:rsidRPr="000206A6" w:rsidRDefault="00443F61" w:rsidP="000206A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15852CE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546D72B7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05D6B412" w14:textId="77777777" w:rsidR="00443F61" w:rsidRPr="000206A6" w:rsidRDefault="00D95BAC" w:rsidP="000206A6">
      <w:pPr>
        <w:ind w:left="100" w:right="6491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b/>
          <w:sz w:val="22"/>
          <w:szCs w:val="22"/>
        </w:rPr>
        <w:t>Recommended Items:</w:t>
      </w:r>
    </w:p>
    <w:p w14:paraId="18C6C4FF" w14:textId="77777777" w:rsidR="00443F61" w:rsidRPr="000206A6" w:rsidRDefault="00443F61" w:rsidP="000206A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C8035CB" w14:textId="77777777" w:rsidR="00443F61" w:rsidRPr="000206A6" w:rsidRDefault="00D95BAC" w:rsidP="000206A6">
      <w:pPr>
        <w:ind w:left="100" w:right="78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 xml:space="preserve">The   following   items   are   recommended   with   the   Education   section   for   </w:t>
      </w:r>
      <w:r w:rsidRPr="000206A6">
        <w:rPr>
          <w:rFonts w:asciiTheme="minorHAnsi" w:hAnsiTheme="minorHAnsi" w:cstheme="minorHAnsi"/>
          <w:sz w:val="22"/>
          <w:szCs w:val="22"/>
        </w:rPr>
        <w:t>your pharmaceutical sales resume:</w:t>
      </w:r>
    </w:p>
    <w:p w14:paraId="7D9C6756" w14:textId="77777777" w:rsidR="00443F61" w:rsidRPr="000206A6" w:rsidRDefault="00443F61" w:rsidP="000206A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4355017" w14:textId="77777777" w:rsidR="00443F61" w:rsidRPr="000206A6" w:rsidRDefault="00D95BAC" w:rsidP="000206A6">
      <w:pPr>
        <w:ind w:left="154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Schools/Colleges:  Name, location (city/town and state only)</w:t>
      </w:r>
    </w:p>
    <w:p w14:paraId="3C4E7A51" w14:textId="77777777" w:rsidR="00443F61" w:rsidRPr="000206A6" w:rsidRDefault="00D95BAC" w:rsidP="000206A6">
      <w:pPr>
        <w:ind w:left="154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Degrees, Licenses, and Certifications</w:t>
      </w:r>
    </w:p>
    <w:p w14:paraId="29B747EC" w14:textId="77777777" w:rsidR="00443F61" w:rsidRPr="000206A6" w:rsidRDefault="00D95BAC" w:rsidP="000206A6">
      <w:pPr>
        <w:spacing w:before="2"/>
        <w:ind w:left="154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Majors, Minors and Specifications</w:t>
      </w:r>
    </w:p>
    <w:p w14:paraId="774F020C" w14:textId="77777777" w:rsidR="00443F61" w:rsidRPr="000206A6" w:rsidRDefault="00443F61" w:rsidP="000206A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D0E73FB" w14:textId="77777777" w:rsidR="00443F61" w:rsidRPr="000206A6" w:rsidRDefault="00D95BAC" w:rsidP="000206A6">
      <w:pPr>
        <w:ind w:left="100" w:right="2305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>In the education area, list your NAPSR training exactly as follows:</w:t>
      </w:r>
    </w:p>
    <w:p w14:paraId="1E843422" w14:textId="77777777" w:rsidR="00443F61" w:rsidRPr="000206A6" w:rsidRDefault="00443F61" w:rsidP="000206A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0D0CEEC" w14:textId="77777777" w:rsidR="00443F61" w:rsidRPr="000206A6" w:rsidRDefault="00D95BAC" w:rsidP="000206A6">
      <w:pPr>
        <w:ind w:left="82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Graduate  </w:t>
      </w:r>
      <w:r w:rsidRPr="000206A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of  </w:t>
      </w:r>
      <w:r w:rsidRPr="000206A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NAPSR™’s  </w:t>
      </w:r>
      <w:r w:rsidRPr="000206A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Pharmacology/Pharmaceutical  </w:t>
      </w:r>
      <w:r w:rsidRPr="000206A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Sales  </w:t>
      </w:r>
      <w:r w:rsidRPr="000206A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Training</w:t>
      </w:r>
    </w:p>
    <w:p w14:paraId="759F1404" w14:textId="77777777" w:rsidR="00443F61" w:rsidRPr="000206A6" w:rsidRDefault="00D95BAC" w:rsidP="000206A6">
      <w:pPr>
        <w:ind w:left="118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>Program</w:t>
      </w:r>
    </w:p>
    <w:p w14:paraId="72CFC6F3" w14:textId="77777777" w:rsidR="00443F61" w:rsidRPr="000206A6" w:rsidRDefault="00D95BAC" w:rsidP="000206A6">
      <w:pPr>
        <w:spacing w:before="2"/>
        <w:ind w:left="82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CNPR™ Number (list your number)</w:t>
      </w:r>
    </w:p>
    <w:p w14:paraId="28104EE4" w14:textId="77777777" w:rsidR="00443F61" w:rsidRPr="000206A6" w:rsidRDefault="00443F61" w:rsidP="000206A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4AF48FD" w14:textId="77777777" w:rsidR="00443F61" w:rsidRPr="000206A6" w:rsidRDefault="00D95BAC" w:rsidP="000206A6">
      <w:pPr>
        <w:ind w:left="100" w:right="7104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b/>
          <w:sz w:val="22"/>
          <w:szCs w:val="22"/>
        </w:rPr>
        <w:t>Optional Items:</w:t>
      </w:r>
    </w:p>
    <w:p w14:paraId="238FC251" w14:textId="77777777" w:rsidR="00443F61" w:rsidRPr="000206A6" w:rsidRDefault="00443F61" w:rsidP="000206A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D1E5DF0" w14:textId="77777777" w:rsidR="00443F61" w:rsidRPr="000206A6" w:rsidRDefault="00D95BAC" w:rsidP="000206A6">
      <w:pPr>
        <w:ind w:left="100" w:right="78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 xml:space="preserve">Many sections in the Education section of your pharmaceutical sales resume are optional. Whether you decide to put them </w:t>
      </w:r>
      <w:r w:rsidRPr="000206A6">
        <w:rPr>
          <w:rFonts w:asciiTheme="minorHAnsi" w:hAnsiTheme="minorHAnsi" w:cstheme="minorHAnsi"/>
          <w:sz w:val="22"/>
          <w:szCs w:val="22"/>
        </w:rPr>
        <w:t xml:space="preserve">on your resume depends on </w:t>
      </w:r>
      <w:r w:rsidRPr="000206A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206A6">
        <w:rPr>
          <w:rFonts w:asciiTheme="minorHAnsi" w:hAnsiTheme="minorHAnsi" w:cstheme="minorHAnsi"/>
          <w:sz w:val="22"/>
          <w:szCs w:val="22"/>
        </w:rPr>
        <w:t xml:space="preserve">our situation. </w:t>
      </w:r>
      <w:r w:rsidRPr="000206A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 question you should answer is, “How does putting this on my pharmaceutical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sales resume benefit me?”   Below</w:t>
      </w:r>
      <w:r w:rsidRPr="000206A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</w:t>
      </w:r>
      <w:r w:rsidRPr="000206A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will</w:t>
      </w:r>
      <w:r w:rsidRPr="000206A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find</w:t>
      </w:r>
      <w:r w:rsidRPr="000206A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two</w:t>
      </w:r>
      <w:r w:rsidRPr="000206A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of</w:t>
      </w:r>
      <w:r w:rsidRPr="000206A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</w:t>
      </w:r>
      <w:r w:rsidRPr="000206A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most</w:t>
      </w:r>
      <w:r w:rsidRPr="000206A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common</w:t>
      </w:r>
      <w:r w:rsidRPr="000206A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items</w:t>
      </w:r>
      <w:r w:rsidRPr="000206A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pharmaceutical</w:t>
      </w:r>
      <w:r w:rsidRPr="000206A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sales</w:t>
      </w:r>
      <w:r w:rsidRPr="000206A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job seekers ponder over </w:t>
      </w:r>
      <w:r w:rsidRPr="000206A6">
        <w:rPr>
          <w:rFonts w:asciiTheme="minorHAnsi" w:hAnsiTheme="minorHAnsi" w:cstheme="minorHAnsi"/>
          <w:sz w:val="22"/>
          <w:szCs w:val="22"/>
        </w:rPr>
        <w:t>whether to include them on their resume.</w:t>
      </w:r>
    </w:p>
    <w:p w14:paraId="7106A916" w14:textId="77777777" w:rsidR="00443F61" w:rsidRPr="000206A6" w:rsidRDefault="00443F61" w:rsidP="000206A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7919639" w14:textId="77777777" w:rsidR="00443F61" w:rsidRPr="000206A6" w:rsidRDefault="00D95BAC" w:rsidP="000206A6">
      <w:pPr>
        <w:ind w:left="100" w:right="6045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i/>
          <w:sz w:val="22"/>
          <w:szCs w:val="22"/>
        </w:rPr>
        <w:t>Grade Point Average(GPA)</w:t>
      </w:r>
    </w:p>
    <w:p w14:paraId="173CCB79" w14:textId="77777777" w:rsidR="00443F61" w:rsidRPr="000206A6" w:rsidRDefault="00D95BAC" w:rsidP="000206A6">
      <w:pPr>
        <w:ind w:left="100" w:right="82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big</w:t>
      </w:r>
      <w:r w:rsidRPr="000206A6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pharmaceutical</w:t>
      </w:r>
      <w:r w:rsidRPr="000206A6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resume</w:t>
      </w:r>
      <w:r w:rsidRPr="000206A6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debate</w:t>
      </w:r>
      <w:r w:rsidRPr="000206A6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is</w:t>
      </w:r>
      <w:r w:rsidRPr="000206A6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whether</w:t>
      </w:r>
      <w:r w:rsidRPr="000206A6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or</w:t>
      </w:r>
      <w:r w:rsidRPr="000206A6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not</w:t>
      </w:r>
      <w:r w:rsidRPr="000206A6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to</w:t>
      </w:r>
      <w:r w:rsidRPr="000206A6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include</w:t>
      </w:r>
      <w:r w:rsidRPr="000206A6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your</w:t>
      </w:r>
      <w:r w:rsidRPr="000206A6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GPA</w:t>
      </w:r>
      <w:r w:rsidRPr="000206A6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in</w:t>
      </w:r>
      <w:r w:rsidRPr="000206A6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</w:t>
      </w:r>
    </w:p>
    <w:p w14:paraId="12568E5E" w14:textId="77777777" w:rsidR="00443F61" w:rsidRPr="000206A6" w:rsidRDefault="00D95BAC" w:rsidP="000206A6">
      <w:pPr>
        <w:spacing w:before="3"/>
        <w:ind w:left="100" w:right="77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 xml:space="preserve">education section. </w:t>
      </w:r>
      <w:r w:rsidRPr="000206A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If you are an experienced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applicant,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you will probably want to leave your GPA off </w:t>
      </w:r>
      <w:r w:rsidRPr="000206A6">
        <w:rPr>
          <w:rFonts w:asciiTheme="minorHAnsi" w:hAnsiTheme="minorHAnsi" w:cstheme="minorHAnsi"/>
          <w:sz w:val="22"/>
          <w:szCs w:val="22"/>
        </w:rPr>
        <w:t>your resume, since your experience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and skills overshadow your academic record. </w:t>
      </w:r>
      <w:r w:rsidRPr="000206A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If you are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entry-level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candidate,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rule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of thumb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is to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include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it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only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if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it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is above a 3.0.</w:t>
      </w:r>
    </w:p>
    <w:p w14:paraId="1DA06279" w14:textId="77777777" w:rsidR="00443F61" w:rsidRPr="000206A6" w:rsidRDefault="00443F61" w:rsidP="000206A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CEE89E2" w14:textId="77777777" w:rsidR="00443F61" w:rsidRPr="000206A6" w:rsidRDefault="00D95BAC" w:rsidP="000206A6">
      <w:pPr>
        <w:ind w:left="100" w:right="6551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i/>
          <w:sz w:val="22"/>
          <w:szCs w:val="22"/>
        </w:rPr>
        <w:t>Relevant Course Work</w:t>
      </w:r>
    </w:p>
    <w:p w14:paraId="562C7958" w14:textId="77777777" w:rsidR="00443F61" w:rsidRPr="000206A6" w:rsidRDefault="00D95BAC" w:rsidP="000206A6">
      <w:pPr>
        <w:spacing w:before="2"/>
        <w:ind w:left="100" w:right="76"/>
        <w:jc w:val="both"/>
        <w:rPr>
          <w:rFonts w:asciiTheme="minorHAnsi" w:hAnsiTheme="minorHAnsi" w:cstheme="minorHAnsi"/>
          <w:sz w:val="22"/>
          <w:szCs w:val="22"/>
        </w:rPr>
        <w:sectPr w:rsidR="00443F61" w:rsidRPr="000206A6">
          <w:pgSz w:w="12240" w:h="15840"/>
          <w:pgMar w:top="1480" w:right="1680" w:bottom="280" w:left="1700" w:header="0" w:footer="726" w:gutter="0"/>
          <w:cols w:space="720"/>
        </w:sectPr>
      </w:pPr>
      <w:r w:rsidRPr="000206A6">
        <w:rPr>
          <w:rFonts w:asciiTheme="minorHAnsi" w:hAnsiTheme="minorHAnsi" w:cstheme="minorHAnsi"/>
          <w:sz w:val="22"/>
          <w:szCs w:val="22"/>
        </w:rPr>
        <w:t xml:space="preserve">Relevant course work is only </w:t>
      </w:r>
      <w:r w:rsidRPr="000206A6">
        <w:rPr>
          <w:rFonts w:asciiTheme="minorHAnsi" w:hAnsiTheme="minorHAnsi" w:cstheme="minorHAnsi"/>
          <w:sz w:val="22"/>
          <w:szCs w:val="22"/>
        </w:rPr>
        <w:t>beneficial if you are an entry level applicant and the courses are</w:t>
      </w:r>
      <w:r w:rsidRPr="000206A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pharmacology,</w:t>
      </w:r>
      <w:r w:rsidRPr="000206A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medical,</w:t>
      </w:r>
      <w:r w:rsidRPr="000206A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scientific,</w:t>
      </w:r>
      <w:r w:rsidRPr="000206A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marketing</w:t>
      </w:r>
      <w:r w:rsidRPr="000206A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or</w:t>
      </w:r>
      <w:r w:rsidRPr="000206A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sales</w:t>
      </w:r>
      <w:r w:rsidRPr="000206A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related.   If</w:t>
      </w:r>
      <w:r w:rsidRPr="000206A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</w:t>
      </w:r>
      <w:r w:rsidRPr="000206A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are</w:t>
      </w:r>
      <w:r w:rsidRPr="000206A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history major,  you  will  still  qualify  for  a  pharmaceutical  sales  position  but  you  need  not emphasi</w:t>
      </w:r>
      <w:r w:rsidRPr="000206A6">
        <w:rPr>
          <w:rFonts w:asciiTheme="minorHAnsi" w:hAnsiTheme="minorHAnsi" w:cstheme="minorHAnsi"/>
          <w:sz w:val="22"/>
          <w:szCs w:val="22"/>
        </w:rPr>
        <w:t xml:space="preserve">s your history coursework. </w:t>
      </w:r>
      <w:r w:rsidRPr="000206A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 example below exemplifies an education section that includes both GPA and relevant coursework.</w:t>
      </w:r>
    </w:p>
    <w:p w14:paraId="0338016F" w14:textId="77777777" w:rsidR="00443F61" w:rsidRPr="000206A6" w:rsidRDefault="00443F61" w:rsidP="000206A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69BB859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6EFBEA93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5162FBBE" w14:textId="77777777" w:rsidR="00443F61" w:rsidRPr="000206A6" w:rsidRDefault="00D95BAC" w:rsidP="000206A6">
      <w:pPr>
        <w:spacing w:before="29"/>
        <w:ind w:left="82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pict w14:anchorId="71D45180">
          <v:group id="_x0000_s1074" style="position:absolute;left:0;text-align:left;margin-left:88.55pt;margin-top:85.9pt;width:434.9pt;height:0;z-index:-251664896;mso-position-horizontal-relative:page;mso-position-vertical-relative:page" coordorigin="1771,1718" coordsize="8698,0">
            <v:shape id="_x0000_s1075" style="position:absolute;left:1771;top:1718;width:8698;height:0" coordorigin="1771,1718" coordsize="8698,0" path="m1771,1718r8698,e" filled="f" strokeweight=".58pt">
              <v:path arrowok="t"/>
            </v:shape>
            <w10:wrap anchorx="page" anchory="page"/>
          </v:group>
        </w:pict>
      </w:r>
      <w:r w:rsidRPr="000206A6">
        <w:rPr>
          <w:rFonts w:asciiTheme="minorHAnsi" w:hAnsiTheme="minorHAnsi" w:cstheme="minorHAnsi"/>
          <w:sz w:val="22"/>
          <w:szCs w:val="22"/>
        </w:rPr>
        <w:t>Bachelor of Arts, May 2005</w:t>
      </w:r>
    </w:p>
    <w:p w14:paraId="5D60890E" w14:textId="77777777" w:rsidR="00443F61" w:rsidRPr="000206A6" w:rsidRDefault="00D95BAC" w:rsidP="000206A6">
      <w:pPr>
        <w:spacing w:before="7"/>
        <w:ind w:left="820" w:right="5325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>Albion College, Albion, MI Major:  History</w:t>
      </w:r>
    </w:p>
    <w:p w14:paraId="5B76C08A" w14:textId="77777777" w:rsidR="00443F61" w:rsidRPr="000206A6" w:rsidRDefault="00D95BAC" w:rsidP="000206A6">
      <w:pPr>
        <w:ind w:left="82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>Minor:  Political Science</w:t>
      </w:r>
    </w:p>
    <w:p w14:paraId="75C561E5" w14:textId="77777777" w:rsidR="00443F61" w:rsidRPr="000206A6" w:rsidRDefault="00D95BAC" w:rsidP="000206A6">
      <w:pPr>
        <w:ind w:left="82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>GPA:</w:t>
      </w:r>
      <w:r w:rsidRPr="000206A6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3.2</w:t>
      </w:r>
    </w:p>
    <w:p w14:paraId="30498062" w14:textId="77777777" w:rsidR="00443F61" w:rsidRPr="000206A6" w:rsidRDefault="00443F61" w:rsidP="000206A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ECF028D" w14:textId="77777777" w:rsidR="00443F61" w:rsidRPr="000206A6" w:rsidRDefault="00D95BAC" w:rsidP="000206A6">
      <w:pPr>
        <w:ind w:left="82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pict w14:anchorId="79477EED">
          <v:group id="_x0000_s1072" style="position:absolute;left:0;text-align:left;margin-left:88.55pt;margin-top:28.95pt;width:434.9pt;height:0;z-index:-251663872;mso-position-horizontal-relative:page" coordorigin="1771,579" coordsize="8698,0">
            <v:shape id="_x0000_s1073" style="position:absolute;left:1771;top:579;width:8698;height:0" coordorigin="1771,579" coordsize="8698,0" path="m1771,579r8698,e" filled="f" strokeweight=".58pt">
              <v:path arrowok="t"/>
            </v:shape>
            <w10:wrap anchorx="page"/>
          </v:group>
        </w:pict>
      </w:r>
      <w:r w:rsidRPr="000206A6">
        <w:rPr>
          <w:rFonts w:asciiTheme="minorHAnsi" w:hAnsiTheme="minorHAnsi" w:cstheme="minorHAnsi"/>
          <w:position w:val="-1"/>
          <w:sz w:val="22"/>
          <w:szCs w:val="22"/>
        </w:rPr>
        <w:t xml:space="preserve">Relevant </w:t>
      </w:r>
      <w:r w:rsidRPr="000206A6">
        <w:rPr>
          <w:rFonts w:asciiTheme="minorHAnsi" w:hAnsiTheme="minorHAnsi" w:cstheme="minorHAnsi"/>
          <w:position w:val="-1"/>
          <w:sz w:val="22"/>
          <w:szCs w:val="22"/>
        </w:rPr>
        <w:t>Coursework:   Clinical Pharmacology, Marketing and Chemistry</w:t>
      </w:r>
    </w:p>
    <w:p w14:paraId="36A1919F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6F5C55A7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444EE027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20FA1502" w14:textId="77777777" w:rsidR="00443F61" w:rsidRPr="000206A6" w:rsidRDefault="00443F61" w:rsidP="000206A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504A33A" w14:textId="77777777" w:rsidR="00443F61" w:rsidRPr="000206A6" w:rsidRDefault="00D95BAC" w:rsidP="000206A6">
      <w:pPr>
        <w:spacing w:before="29"/>
        <w:ind w:left="100" w:right="7145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b/>
          <w:sz w:val="22"/>
          <w:szCs w:val="22"/>
        </w:rPr>
        <w:t>EXPERIENCE Recommended</w:t>
      </w:r>
    </w:p>
    <w:p w14:paraId="0DF6B613" w14:textId="77777777" w:rsidR="00443F61" w:rsidRPr="000206A6" w:rsidRDefault="00443F61" w:rsidP="000206A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CB3ADC0" w14:textId="77777777" w:rsidR="00443F61" w:rsidRPr="000206A6" w:rsidRDefault="00D95BAC" w:rsidP="000206A6">
      <w:pPr>
        <w:ind w:left="100" w:right="76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>The experience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section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is recommended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and is really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required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for all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resumes. Pharmaceutical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recruiters are very interested in seeing what kind of work </w:t>
      </w:r>
      <w:r w:rsidRPr="000206A6">
        <w:rPr>
          <w:rFonts w:asciiTheme="minorHAnsi" w:hAnsiTheme="minorHAnsi" w:cstheme="minorHAnsi"/>
          <w:sz w:val="22"/>
          <w:szCs w:val="22"/>
        </w:rPr>
        <w:t>experience you may have and how it relates to pharmaceutical sales. If you are an entr</w:t>
      </w:r>
      <w:r w:rsidRPr="000206A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0206A6">
        <w:rPr>
          <w:rFonts w:asciiTheme="minorHAnsi" w:hAnsiTheme="minorHAnsi" w:cstheme="minorHAnsi"/>
          <w:sz w:val="22"/>
          <w:szCs w:val="22"/>
        </w:rPr>
        <w:t>-level applicant, you</w:t>
      </w:r>
      <w:r w:rsidRPr="000206A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need</w:t>
      </w:r>
      <w:r w:rsidRPr="000206A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to</w:t>
      </w:r>
      <w:r w:rsidRPr="000206A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place</w:t>
      </w:r>
      <w:r w:rsidRPr="000206A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your</w:t>
      </w:r>
      <w:r w:rsidRPr="000206A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Experience</w:t>
      </w:r>
      <w:r w:rsidRPr="000206A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section</w:t>
      </w:r>
      <w:r w:rsidRPr="000206A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after</w:t>
      </w:r>
      <w:r w:rsidRPr="000206A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your</w:t>
      </w:r>
      <w:r w:rsidRPr="000206A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Education</w:t>
      </w:r>
      <w:r w:rsidRPr="000206A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section</w:t>
      </w:r>
      <w:r w:rsidRPr="000206A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and</w:t>
      </w:r>
      <w:r w:rsidRPr="000206A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</w:t>
      </w:r>
      <w:r w:rsidRPr="000206A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opposite if you are experienced.</w:t>
      </w:r>
    </w:p>
    <w:p w14:paraId="241D7718" w14:textId="77777777" w:rsidR="00443F61" w:rsidRPr="000206A6" w:rsidRDefault="00443F61" w:rsidP="000206A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96E8D1E" w14:textId="77777777" w:rsidR="00443F61" w:rsidRPr="000206A6" w:rsidRDefault="00D95BAC" w:rsidP="000206A6">
      <w:pPr>
        <w:ind w:left="100" w:right="77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 xml:space="preserve">Each experience will include up to </w:t>
      </w:r>
      <w:r w:rsidRPr="000206A6">
        <w:rPr>
          <w:rFonts w:asciiTheme="minorHAnsi" w:hAnsiTheme="minorHAnsi" w:cstheme="minorHAnsi"/>
          <w:sz w:val="22"/>
          <w:szCs w:val="22"/>
        </w:rPr>
        <w:t>six parts: organization name, location, position title, beginning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and end date, responsibilities/duties,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and accomplishments.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first four parts are recommended for all job listings—company name, location, position, dates. </w:t>
      </w:r>
      <w:r w:rsidRPr="000206A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With the latter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two, they dep</w:t>
      </w:r>
      <w:r w:rsidRPr="000206A6">
        <w:rPr>
          <w:rFonts w:asciiTheme="minorHAnsi" w:hAnsiTheme="minorHAnsi" w:cstheme="minorHAnsi"/>
          <w:sz w:val="22"/>
          <w:szCs w:val="22"/>
        </w:rPr>
        <w:t>end on the level, substance, relevance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and nature of the experience. </w:t>
      </w:r>
      <w:r w:rsidRPr="000206A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It also depends on how many other experiences you may want to include on your pharmaceutical sales resume.</w:t>
      </w:r>
    </w:p>
    <w:p w14:paraId="4128709F" w14:textId="77777777" w:rsidR="00443F61" w:rsidRPr="000206A6" w:rsidRDefault="00443F61" w:rsidP="000206A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7754A7E" w14:textId="77777777" w:rsidR="00443F61" w:rsidRPr="000206A6" w:rsidRDefault="00D95BAC" w:rsidP="000206A6">
      <w:pPr>
        <w:ind w:left="100" w:right="76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pict w14:anchorId="46DD4BCC">
          <v:group id="_x0000_s1070" style="position:absolute;left:0;text-align:left;margin-left:88.55pt;margin-top:112pt;width:434.9pt;height:0;z-index:-251662848;mso-position-horizontal-relative:page" coordorigin="1771,2240" coordsize="8698,0">
            <v:shape id="_x0000_s1071" style="position:absolute;left:1771;top:2240;width:8698;height:0" coordorigin="1771,2240" coordsize="8698,0" path="m1771,2240r8698,e" filled="f" strokeweight=".58pt">
              <v:path arrowok="t"/>
            </v:shape>
            <w10:wrap anchorx="page"/>
          </v:group>
        </w:pict>
      </w:r>
      <w:r w:rsidRPr="000206A6">
        <w:rPr>
          <w:rFonts w:asciiTheme="minorHAnsi" w:hAnsiTheme="minorHAnsi" w:cstheme="minorHAnsi"/>
          <w:sz w:val="22"/>
          <w:szCs w:val="22"/>
        </w:rPr>
        <w:t>While results and accomplishments are important to express on a resume, they</w:t>
      </w:r>
      <w:r w:rsidRPr="000206A6">
        <w:rPr>
          <w:rFonts w:asciiTheme="minorHAnsi" w:hAnsiTheme="minorHAnsi" w:cstheme="minorHAnsi"/>
          <w:sz w:val="22"/>
          <w:szCs w:val="22"/>
        </w:rPr>
        <w:t xml:space="preserve"> typically are much more effective for experienced job applicants.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These pharmaceutical applicants have</w:t>
      </w:r>
      <w:r w:rsidRPr="000206A6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had</w:t>
      </w:r>
      <w:r w:rsidRPr="000206A6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much</w:t>
      </w:r>
      <w:r w:rsidRPr="000206A6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more</w:t>
      </w:r>
      <w:r w:rsidRPr="000206A6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time</w:t>
      </w:r>
      <w:r w:rsidRPr="000206A6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to</w:t>
      </w:r>
      <w:r w:rsidRPr="000206A6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build</w:t>
      </w:r>
      <w:r w:rsidRPr="000206A6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list</w:t>
      </w:r>
      <w:r w:rsidRPr="000206A6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of</w:t>
      </w:r>
      <w:r w:rsidRPr="000206A6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accomplishments</w:t>
      </w:r>
      <w:r w:rsidRPr="000206A6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and</w:t>
      </w:r>
      <w:r w:rsidRPr="000206A6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achievements</w:t>
      </w:r>
      <w:r w:rsidRPr="000206A6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than others. </w:t>
      </w:r>
      <w:r w:rsidRPr="000206A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Take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 look at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experience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highlighted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on the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following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salesperson’s resume: (Understand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that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30%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of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entry-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level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pharmaceutical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reps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hired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have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no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sales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experience at all.)</w:t>
      </w:r>
    </w:p>
    <w:p w14:paraId="79B7AF98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16D842AC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01827C0E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05DDE813" w14:textId="77777777" w:rsidR="00443F61" w:rsidRPr="000206A6" w:rsidRDefault="00443F61" w:rsidP="000206A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D1CE337" w14:textId="77777777" w:rsidR="00443F61" w:rsidRPr="000206A6" w:rsidRDefault="00D95BAC" w:rsidP="000206A6">
      <w:pPr>
        <w:spacing w:before="29"/>
        <w:ind w:left="100" w:right="2624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b/>
          <w:sz w:val="22"/>
          <w:szCs w:val="22"/>
        </w:rPr>
        <w:t xml:space="preserve">SALES REPRESENTATIVE - </w:t>
      </w:r>
      <w:r w:rsidRPr="000206A6">
        <w:rPr>
          <w:rFonts w:asciiTheme="minorHAnsi" w:hAnsiTheme="minorHAnsi" w:cstheme="minorHAnsi"/>
          <w:sz w:val="22"/>
          <w:szCs w:val="22"/>
        </w:rPr>
        <w:t xml:space="preserve">Pitney Bowes, Jonesboro, AR March 2003 </w:t>
      </w:r>
      <w:r w:rsidRPr="000206A6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0206A6">
        <w:rPr>
          <w:rFonts w:asciiTheme="minorHAnsi" w:hAnsiTheme="minorHAnsi" w:cstheme="minorHAnsi"/>
          <w:sz w:val="22"/>
          <w:szCs w:val="22"/>
        </w:rPr>
        <w:t>Present</w:t>
      </w:r>
    </w:p>
    <w:p w14:paraId="484590CD" w14:textId="77777777" w:rsidR="00443F61" w:rsidRPr="000206A6" w:rsidRDefault="00443F61" w:rsidP="000206A6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FD0DE87" w14:textId="77777777" w:rsidR="00443F61" w:rsidRPr="000206A6" w:rsidRDefault="00D95BAC" w:rsidP="000206A6">
      <w:pPr>
        <w:ind w:left="100" w:right="78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>Consistently</w:t>
      </w:r>
      <w:r w:rsidRPr="000206A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exceeded</w:t>
      </w:r>
      <w:r w:rsidRPr="000206A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company</w:t>
      </w:r>
      <w:r w:rsidRPr="000206A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and</w:t>
      </w:r>
      <w:r w:rsidRPr="000206A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local</w:t>
      </w:r>
      <w:r w:rsidRPr="000206A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market</w:t>
      </w:r>
      <w:r w:rsidRPr="000206A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quotas</w:t>
      </w:r>
      <w:r w:rsidRPr="000206A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while</w:t>
      </w:r>
      <w:r w:rsidRPr="000206A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managing</w:t>
      </w:r>
      <w:r w:rsidRPr="000206A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territory</w:t>
      </w:r>
      <w:r w:rsidRPr="000206A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that consisted of more 500 vendors.</w:t>
      </w:r>
    </w:p>
    <w:p w14:paraId="7AF5BF4D" w14:textId="77777777" w:rsidR="00443F61" w:rsidRPr="000206A6" w:rsidRDefault="00443F61" w:rsidP="000206A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0B8DA25" w14:textId="77777777" w:rsidR="00443F61" w:rsidRPr="000206A6" w:rsidRDefault="00D95BAC" w:rsidP="000206A6">
      <w:pPr>
        <w:ind w:left="10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b/>
          <w:sz w:val="22"/>
          <w:szCs w:val="22"/>
        </w:rPr>
        <w:t>ACCOMPLISHMENTS</w:t>
      </w:r>
    </w:p>
    <w:p w14:paraId="0E9589F2" w14:textId="77777777" w:rsidR="00443F61" w:rsidRPr="000206A6" w:rsidRDefault="00443F61" w:rsidP="000206A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9D9CDDA" w14:textId="77777777" w:rsidR="00443F61" w:rsidRPr="000206A6" w:rsidRDefault="00D95BAC" w:rsidP="000206A6">
      <w:pPr>
        <w:ind w:left="460"/>
        <w:rPr>
          <w:rFonts w:asciiTheme="minorHAnsi" w:hAnsiTheme="minorHAnsi" w:cstheme="minorHAnsi"/>
          <w:sz w:val="22"/>
          <w:szCs w:val="22"/>
        </w:rPr>
        <w:sectPr w:rsidR="00443F61" w:rsidRPr="000206A6">
          <w:pgSz w:w="12240" w:h="15840"/>
          <w:pgMar w:top="1480" w:right="1680" w:bottom="280" w:left="1700" w:header="0" w:footer="726" w:gutter="0"/>
          <w:cols w:space="720"/>
        </w:sectPr>
      </w:pP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President’s Club Award Winner, 2003-2004</w:t>
      </w:r>
    </w:p>
    <w:p w14:paraId="53BADBDE" w14:textId="77777777" w:rsidR="00443F61" w:rsidRPr="000206A6" w:rsidRDefault="00D95BAC" w:rsidP="000206A6">
      <w:pPr>
        <w:spacing w:before="76"/>
        <w:ind w:left="46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1"/>
          <w:sz w:val="22"/>
          <w:szCs w:val="22"/>
        </w:rPr>
        <w:lastRenderedPageBreak/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Won 2003 company-wide sales incentive trip to Cancun, Mexico</w:t>
      </w:r>
    </w:p>
    <w:p w14:paraId="4291ABEA" w14:textId="77777777" w:rsidR="00443F61" w:rsidRPr="000206A6" w:rsidRDefault="00D95BAC" w:rsidP="000206A6">
      <w:pPr>
        <w:ind w:left="46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Top Sales Rep for </w:t>
      </w:r>
      <w:r w:rsidRPr="000206A6">
        <w:rPr>
          <w:rFonts w:asciiTheme="minorHAnsi" w:hAnsiTheme="minorHAnsi" w:cstheme="minorHAnsi"/>
          <w:sz w:val="22"/>
          <w:szCs w:val="22"/>
        </w:rPr>
        <w:t>Jonesboro—2003-2004</w:t>
      </w:r>
    </w:p>
    <w:p w14:paraId="697D08CC" w14:textId="77777777" w:rsidR="00443F61" w:rsidRPr="000206A6" w:rsidRDefault="00D95BAC" w:rsidP="000206A6">
      <w:pPr>
        <w:spacing w:before="2"/>
        <w:ind w:left="46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pict w14:anchorId="32B1BB22">
          <v:group id="_x0000_s1068" style="position:absolute;left:0;text-align:left;margin-left:88.55pt;margin-top:28.1pt;width:434.9pt;height:0;z-index:-251661824;mso-position-horizontal-relative:page" coordorigin="1771,562" coordsize="8698,0">
            <v:shape id="_x0000_s1069" style="position:absolute;left:1771;top:562;width:8698;height:0" coordorigin="1771,562" coordsize="8698,0" path="m1771,562r8698,e" filled="f" strokeweight=".58pt">
              <v:path arrowok="t"/>
            </v:shape>
            <w10:wrap anchorx="page"/>
          </v:group>
        </w:pict>
      </w: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Won regional sales contest trip to San Diego, CA – 2004</w:t>
      </w:r>
    </w:p>
    <w:p w14:paraId="7CC75D50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0753B2CA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30FE9213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3136C090" w14:textId="77777777" w:rsidR="00443F61" w:rsidRPr="000206A6" w:rsidRDefault="00443F61" w:rsidP="000206A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C86301A" w14:textId="77777777" w:rsidR="00443F61" w:rsidRPr="000206A6" w:rsidRDefault="00D95BAC" w:rsidP="000206A6">
      <w:pPr>
        <w:spacing w:before="29"/>
        <w:ind w:left="100" w:right="77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>Notice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results-oriented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approach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of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this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experienced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sales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person.   When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have good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results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and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awards,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do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not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shy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away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from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them. </w:t>
      </w:r>
      <w:r w:rsidRPr="000206A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more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show it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potential pharmaceutical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employers,</w:t>
      </w:r>
      <w:r w:rsidRPr="000206A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</w:t>
      </w:r>
      <w:r w:rsidRPr="000206A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better</w:t>
      </w:r>
      <w:r w:rsidRPr="000206A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off</w:t>
      </w:r>
      <w:r w:rsidRPr="000206A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</w:t>
      </w:r>
      <w:r w:rsidRPr="000206A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are.   Do</w:t>
      </w:r>
      <w:r w:rsidRPr="000206A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not</w:t>
      </w:r>
      <w:r w:rsidRPr="000206A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force</w:t>
      </w:r>
      <w:r w:rsidRPr="000206A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accomplishments</w:t>
      </w:r>
      <w:r w:rsidRPr="000206A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or embellish facts about yourself. 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It may look forced and the pharmaceutical recruiter may question your honesty.</w:t>
      </w:r>
    </w:p>
    <w:p w14:paraId="62F01C7A" w14:textId="77777777" w:rsidR="00443F61" w:rsidRPr="000206A6" w:rsidRDefault="00443F61" w:rsidP="000206A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08155A7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6CBFBFA2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13278D22" w14:textId="77777777" w:rsidR="00443F61" w:rsidRPr="000206A6" w:rsidRDefault="00D95BAC" w:rsidP="000206A6">
      <w:pPr>
        <w:ind w:left="100" w:right="5771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b/>
          <w:sz w:val="22"/>
          <w:szCs w:val="22"/>
        </w:rPr>
        <w:t>Various Types of Experience</w:t>
      </w:r>
    </w:p>
    <w:p w14:paraId="6F5E1EC0" w14:textId="77777777" w:rsidR="00443F61" w:rsidRPr="000206A6" w:rsidRDefault="00443F61" w:rsidP="000206A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8CE9DF2" w14:textId="77777777" w:rsidR="00443F61" w:rsidRPr="000206A6" w:rsidRDefault="00D95BAC" w:rsidP="000206A6">
      <w:pPr>
        <w:ind w:left="100" w:right="77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>Understand that th</w:t>
      </w:r>
      <w:r w:rsidRPr="000206A6">
        <w:rPr>
          <w:rFonts w:asciiTheme="minorHAnsi" w:hAnsiTheme="minorHAnsi" w:cstheme="minorHAnsi"/>
          <w:sz w:val="22"/>
          <w:szCs w:val="22"/>
        </w:rPr>
        <w:t xml:space="preserve">ere are many types of experience you can include on your pharmaceutical resume.  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Many job applicants think of experience solely as work experience,</w:t>
      </w:r>
      <w:r w:rsidRPr="000206A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but</w:t>
      </w:r>
      <w:r w:rsidRPr="000206A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this</w:t>
      </w:r>
      <w:r w:rsidRPr="000206A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is</w:t>
      </w:r>
      <w:r w:rsidRPr="000206A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just</w:t>
      </w:r>
      <w:r w:rsidRPr="000206A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not</w:t>
      </w:r>
      <w:r w:rsidRPr="000206A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true.  </w:t>
      </w:r>
      <w:r w:rsidRPr="000206A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Just</w:t>
      </w:r>
      <w:r w:rsidRPr="000206A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because</w:t>
      </w:r>
      <w:r w:rsidRPr="000206A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</w:t>
      </w:r>
      <w:r w:rsidRPr="000206A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were</w:t>
      </w:r>
      <w:r w:rsidRPr="000206A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paid</w:t>
      </w:r>
      <w:r w:rsidRPr="000206A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does</w:t>
      </w:r>
      <w:r w:rsidRPr="000206A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not</w:t>
      </w:r>
      <w:r w:rsidRPr="000206A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necessarily mean</w:t>
      </w:r>
      <w:r w:rsidRPr="000206A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</w:t>
      </w:r>
      <w:r w:rsidRPr="000206A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experience</w:t>
      </w:r>
      <w:r w:rsidRPr="000206A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is</w:t>
      </w:r>
      <w:r w:rsidRPr="000206A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substantial</w:t>
      </w:r>
      <w:r w:rsidRPr="000206A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enough</w:t>
      </w:r>
      <w:r w:rsidRPr="000206A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to</w:t>
      </w:r>
      <w:r w:rsidRPr="000206A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impress</w:t>
      </w:r>
      <w:r w:rsidRPr="000206A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pharmaceutical</w:t>
      </w:r>
      <w:r w:rsidRPr="000206A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recruiter.   For many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pharmaceutical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applicants, volunteer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work,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unpaid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internships,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and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community service have had a greater impact on their career than their paid experiences. </w:t>
      </w:r>
      <w:r w:rsidRPr="000206A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Below you will find five </w:t>
      </w:r>
      <w:r w:rsidRPr="000206A6">
        <w:rPr>
          <w:rFonts w:asciiTheme="minorHAnsi" w:hAnsiTheme="minorHAnsi" w:cstheme="minorHAnsi"/>
          <w:sz w:val="22"/>
          <w:szCs w:val="22"/>
        </w:rPr>
        <w:t>subcategories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of experience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and a sample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of each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as well as where these categories should be placed on your pharmaceutical resume.</w:t>
      </w:r>
    </w:p>
    <w:p w14:paraId="798DF97E" w14:textId="77777777" w:rsidR="00443F61" w:rsidRPr="000206A6" w:rsidRDefault="00443F61" w:rsidP="000206A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6A959E6" w14:textId="77777777" w:rsidR="00443F61" w:rsidRPr="000206A6" w:rsidRDefault="00D95BAC" w:rsidP="000206A6">
      <w:pPr>
        <w:ind w:left="100" w:right="7065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i/>
          <w:sz w:val="22"/>
          <w:szCs w:val="22"/>
        </w:rPr>
        <w:t>Work Experience</w:t>
      </w:r>
    </w:p>
    <w:p w14:paraId="39EAA199" w14:textId="77777777" w:rsidR="00443F61" w:rsidRPr="000206A6" w:rsidRDefault="00D95BAC" w:rsidP="000206A6">
      <w:pPr>
        <w:spacing w:before="3"/>
        <w:ind w:left="100" w:right="78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 xml:space="preserve">Work experiences are simply those experiences for which you are paid. </w:t>
      </w:r>
      <w:r w:rsidRPr="000206A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If you are an entry-level job </w:t>
      </w:r>
      <w:r w:rsidRPr="000206A6">
        <w:rPr>
          <w:rFonts w:asciiTheme="minorHAnsi" w:hAnsiTheme="minorHAnsi" w:cstheme="minorHAnsi"/>
          <w:sz w:val="22"/>
          <w:szCs w:val="22"/>
        </w:rPr>
        <w:t xml:space="preserve">seeker, part-time and summer jobs are perfectly acceptable as work experiences. </w:t>
      </w:r>
      <w:r w:rsidRPr="000206A6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Experienced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job applicants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will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obviously include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their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full-time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positions held before.</w:t>
      </w:r>
    </w:p>
    <w:p w14:paraId="79464AA3" w14:textId="77777777" w:rsidR="00443F61" w:rsidRPr="000206A6" w:rsidRDefault="00443F61" w:rsidP="000206A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8AA4A2D" w14:textId="77777777" w:rsidR="00443F61" w:rsidRPr="000206A6" w:rsidRDefault="00D95BAC" w:rsidP="000206A6">
      <w:pPr>
        <w:ind w:left="100" w:right="5824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i/>
          <w:sz w:val="22"/>
          <w:szCs w:val="22"/>
        </w:rPr>
        <w:t>Voluntary/Community Service</w:t>
      </w:r>
    </w:p>
    <w:p w14:paraId="57EC56AB" w14:textId="77777777" w:rsidR="00443F61" w:rsidRPr="000206A6" w:rsidRDefault="00D95BAC" w:rsidP="000206A6">
      <w:pPr>
        <w:spacing w:before="2"/>
        <w:ind w:left="100" w:right="77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pict w14:anchorId="6764E203">
          <v:group id="_x0000_s1066" style="position:absolute;left:0;text-align:left;margin-left:88.55pt;margin-top:97.95pt;width:434.9pt;height:0;z-index:-251660800;mso-position-horizontal-relative:page" coordorigin="1771,1959" coordsize="8698,0">
            <v:shape id="_x0000_s1067" style="position:absolute;left:1771;top:1959;width:8698;height:0" coordorigin="1771,1959" coordsize="8698,0" path="m1771,1959r8698,e" filled="f" strokeweight=".58pt">
              <v:path arrowok="t"/>
            </v:shape>
            <w10:wrap anchorx="page"/>
          </v:group>
        </w:pict>
      </w:r>
      <w:r w:rsidRPr="000206A6">
        <w:rPr>
          <w:rFonts w:asciiTheme="minorHAnsi" w:hAnsiTheme="minorHAnsi" w:cstheme="minorHAnsi"/>
          <w:sz w:val="22"/>
          <w:szCs w:val="22"/>
        </w:rPr>
        <w:t>Pharmaceutical recruiters like to see that you get invo</w:t>
      </w:r>
      <w:r w:rsidRPr="000206A6">
        <w:rPr>
          <w:rFonts w:asciiTheme="minorHAnsi" w:hAnsiTheme="minorHAnsi" w:cstheme="minorHAnsi"/>
          <w:sz w:val="22"/>
          <w:szCs w:val="22"/>
        </w:rPr>
        <w:t xml:space="preserve">lved in your community.  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It shows that you are active and not solely driven by money. 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If have not been involved up to this point, it is never too late. </w:t>
      </w:r>
      <w:r w:rsidRPr="000206A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There are many thousands of volunteer organizations that </w:t>
      </w:r>
      <w:r w:rsidRPr="000206A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 xml:space="preserve">eed help. </w:t>
      </w:r>
      <w:r w:rsidRPr="000206A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Below you will find an </w:t>
      </w:r>
      <w:r w:rsidRPr="000206A6">
        <w:rPr>
          <w:rFonts w:asciiTheme="minorHAnsi" w:hAnsiTheme="minorHAnsi" w:cstheme="minorHAnsi"/>
          <w:sz w:val="22"/>
          <w:szCs w:val="22"/>
        </w:rPr>
        <w:t>example of how community service can be presented on a resume.</w:t>
      </w:r>
    </w:p>
    <w:p w14:paraId="20C5D269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6025DC63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27849E6E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25BE9AFC" w14:textId="77777777" w:rsidR="00443F61" w:rsidRPr="000206A6" w:rsidRDefault="00443F61" w:rsidP="000206A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C4C71CB" w14:textId="77777777" w:rsidR="00443F61" w:rsidRPr="000206A6" w:rsidRDefault="00D95BAC" w:rsidP="000206A6">
      <w:pPr>
        <w:spacing w:before="29"/>
        <w:ind w:left="62" w:right="6008"/>
        <w:jc w:val="center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b/>
          <w:sz w:val="22"/>
          <w:szCs w:val="22"/>
        </w:rPr>
        <w:t>COMMUNITY SERVICE</w:t>
      </w:r>
    </w:p>
    <w:p w14:paraId="3BB62DB9" w14:textId="77777777" w:rsidR="00443F61" w:rsidRPr="000206A6" w:rsidRDefault="00443F61" w:rsidP="000206A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704D5CB" w14:textId="77777777" w:rsidR="00443F61" w:rsidRPr="000206A6" w:rsidRDefault="00D95BAC" w:rsidP="000206A6">
      <w:pPr>
        <w:ind w:left="46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Cook County Toastmaster Club:  Performed speaking duties for club</w:t>
      </w:r>
    </w:p>
    <w:p w14:paraId="6F8AA070" w14:textId="77777777" w:rsidR="00443F61" w:rsidRPr="000206A6" w:rsidRDefault="00D95BAC" w:rsidP="000206A6">
      <w:pPr>
        <w:ind w:left="82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>2002-Present</w:t>
      </w:r>
    </w:p>
    <w:p w14:paraId="3439E4C5" w14:textId="77777777" w:rsidR="00443F61" w:rsidRPr="000206A6" w:rsidRDefault="00D95BAC" w:rsidP="000206A6">
      <w:pPr>
        <w:spacing w:before="2"/>
        <w:ind w:left="46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Diabetes Walk-a-thon: Team Leader</w:t>
      </w:r>
    </w:p>
    <w:p w14:paraId="2C0A2B9D" w14:textId="77777777" w:rsidR="00443F61" w:rsidRPr="000206A6" w:rsidRDefault="00D95BAC" w:rsidP="000206A6">
      <w:pPr>
        <w:ind w:left="820"/>
        <w:rPr>
          <w:rFonts w:asciiTheme="minorHAnsi" w:hAnsiTheme="minorHAnsi" w:cstheme="minorHAnsi"/>
          <w:sz w:val="22"/>
          <w:szCs w:val="22"/>
        </w:rPr>
        <w:sectPr w:rsidR="00443F61" w:rsidRPr="000206A6">
          <w:pgSz w:w="12240" w:h="15840"/>
          <w:pgMar w:top="1360" w:right="1680" w:bottom="280" w:left="1700" w:header="0" w:footer="726" w:gutter="0"/>
          <w:cols w:space="720"/>
        </w:sectPr>
      </w:pPr>
      <w:r w:rsidRPr="000206A6">
        <w:rPr>
          <w:rFonts w:asciiTheme="minorHAnsi" w:hAnsiTheme="minorHAnsi" w:cstheme="minorHAnsi"/>
          <w:sz w:val="22"/>
          <w:szCs w:val="22"/>
        </w:rPr>
        <w:t>2003-2004</w:t>
      </w:r>
    </w:p>
    <w:p w14:paraId="1D37FBE8" w14:textId="77777777" w:rsidR="00443F61" w:rsidRPr="000206A6" w:rsidRDefault="00D95BAC" w:rsidP="000206A6">
      <w:pPr>
        <w:spacing w:before="8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lastRenderedPageBreak/>
        <w:pict w14:anchorId="243F850D">
          <v:group id="_x0000_s1064" style="position:absolute;margin-left:88.55pt;margin-top:72.25pt;width:434.9pt;height:0;z-index:-251659776;mso-position-horizontal-relative:page;mso-position-vertical-relative:page" coordorigin="1771,1445" coordsize="8698,0">
            <v:shape id="_x0000_s1065" style="position:absolute;left:1771;top:1445;width:8698;height:0" coordorigin="1771,1445" coordsize="8698,0" path="m1771,1445r8698,e" filled="f" strokeweight=".58pt">
              <v:path arrowok="t"/>
            </v:shape>
            <w10:wrap anchorx="page" anchory="page"/>
          </v:group>
        </w:pict>
      </w:r>
    </w:p>
    <w:p w14:paraId="07C7ACE8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1240E78C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5EFFA03A" w14:textId="77777777" w:rsidR="00443F61" w:rsidRPr="000206A6" w:rsidRDefault="00D95BAC" w:rsidP="000206A6">
      <w:pPr>
        <w:spacing w:before="29"/>
        <w:ind w:left="100" w:right="6251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i/>
          <w:sz w:val="22"/>
          <w:szCs w:val="22"/>
        </w:rPr>
        <w:t>Extracurricular Activities</w:t>
      </w:r>
    </w:p>
    <w:p w14:paraId="0FB2BE05" w14:textId="77777777" w:rsidR="00443F61" w:rsidRPr="000206A6" w:rsidRDefault="00D95BAC" w:rsidP="000206A6">
      <w:pPr>
        <w:spacing w:before="2"/>
        <w:ind w:left="100" w:right="76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pict w14:anchorId="33E01625">
          <v:group id="_x0000_s1062" style="position:absolute;left:0;text-align:left;margin-left:88.55pt;margin-top:124.6pt;width:434.9pt;height:0;z-index:-251658752;mso-position-horizontal-relative:page" coordorigin="1771,2492" coordsize="8698,0">
            <v:shape id="_x0000_s1063" style="position:absolute;left:1771;top:2492;width:8698;height:0" coordorigin="1771,2492" coordsize="8698,0" path="m1771,2492r8698,e" filled="f" strokeweight=".20464mm">
              <v:path arrowok="t"/>
            </v:shape>
            <w10:wrap anchorx="page"/>
          </v:group>
        </w:pict>
      </w:r>
      <w:r w:rsidRPr="000206A6">
        <w:rPr>
          <w:rFonts w:asciiTheme="minorHAnsi" w:hAnsiTheme="minorHAnsi" w:cstheme="minorHAnsi"/>
          <w:sz w:val="22"/>
          <w:szCs w:val="22"/>
        </w:rPr>
        <w:t>Extracurricular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activities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are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much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more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prevalent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and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important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to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present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on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resumes for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entry-level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applicants.   Experienced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professionals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should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focus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more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on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ful</w:t>
      </w:r>
      <w:r w:rsidRPr="000206A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206A6">
        <w:rPr>
          <w:rFonts w:asciiTheme="minorHAnsi" w:hAnsiTheme="minorHAnsi" w:cstheme="minorHAnsi"/>
          <w:sz w:val="22"/>
          <w:szCs w:val="22"/>
        </w:rPr>
        <w:t>-time positions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and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community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service.  </w:t>
      </w:r>
      <w:r w:rsidRPr="000206A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Pharmaceutical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recruiters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can differentiate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club membership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from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active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involvement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in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an</w:t>
      </w:r>
      <w:r w:rsidRPr="000206A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association.   The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value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of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activity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is placed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those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who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have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obtained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leadership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position, or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was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involved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coordinating an</w:t>
      </w:r>
      <w:r w:rsidRPr="000206A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event</w:t>
      </w:r>
      <w:r w:rsidRPr="000206A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or</w:t>
      </w:r>
      <w:r w:rsidRPr="000206A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engaged</w:t>
      </w:r>
      <w:r w:rsidRPr="000206A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in</w:t>
      </w:r>
      <w:r w:rsidRPr="000206A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project.     Below</w:t>
      </w:r>
      <w:r w:rsidRPr="000206A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is</w:t>
      </w:r>
      <w:r w:rsidRPr="000206A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good</w:t>
      </w:r>
      <w:r w:rsidRPr="000206A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example</w:t>
      </w:r>
      <w:r w:rsidRPr="000206A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of</w:t>
      </w:r>
      <w:r w:rsidRPr="000206A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how</w:t>
      </w:r>
      <w:r w:rsidRPr="000206A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extracurricular activities should be listed:</w:t>
      </w:r>
    </w:p>
    <w:p w14:paraId="57307D56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7A453CEE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4D3F7DDB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17CC1D18" w14:textId="77777777" w:rsidR="00443F61" w:rsidRPr="000206A6" w:rsidRDefault="00443F61" w:rsidP="000206A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C84CFBA" w14:textId="77777777" w:rsidR="00443F61" w:rsidRPr="000206A6" w:rsidRDefault="00D95BAC" w:rsidP="000206A6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b/>
          <w:sz w:val="22"/>
          <w:szCs w:val="22"/>
        </w:rPr>
        <w:t>PRESIDENT</w:t>
      </w:r>
      <w:r w:rsidRPr="000206A6">
        <w:rPr>
          <w:rFonts w:asciiTheme="minorHAnsi" w:hAnsiTheme="minorHAnsi" w:cstheme="minorHAnsi"/>
          <w:sz w:val="22"/>
          <w:szCs w:val="22"/>
        </w:rPr>
        <w:t>—Kappa Alpha Delta—Springfield College, 2004-2005</w:t>
      </w:r>
    </w:p>
    <w:p w14:paraId="5E21DA46" w14:textId="77777777" w:rsidR="00443F61" w:rsidRPr="000206A6" w:rsidRDefault="00443F61" w:rsidP="000206A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3BFA91D" w14:textId="77777777" w:rsidR="00443F61" w:rsidRPr="000206A6" w:rsidRDefault="00D95BAC" w:rsidP="000206A6">
      <w:pPr>
        <w:ind w:left="46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Ran weekly meetings and enforced policies and rules</w:t>
      </w:r>
    </w:p>
    <w:p w14:paraId="7AC796C6" w14:textId="77777777" w:rsidR="00443F61" w:rsidRPr="000206A6" w:rsidRDefault="00D95BAC" w:rsidP="000206A6">
      <w:pPr>
        <w:ind w:left="46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Managed </w:t>
      </w:r>
      <w:r w:rsidRPr="000206A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operations </w:t>
      </w:r>
      <w:r w:rsidRPr="000206A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for </w:t>
      </w:r>
      <w:r w:rsidRPr="000206A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this </w:t>
      </w:r>
      <w:r w:rsidRPr="000206A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national </w:t>
      </w:r>
      <w:r w:rsidRPr="000206A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service </w:t>
      </w:r>
      <w:r w:rsidRPr="000206A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sorority </w:t>
      </w:r>
      <w:r w:rsidRPr="000206A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which </w:t>
      </w:r>
      <w:r w:rsidRPr="000206A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consisted </w:t>
      </w:r>
      <w:r w:rsidRPr="000206A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of </w:t>
      </w:r>
      <w:r w:rsidRPr="000206A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30</w:t>
      </w:r>
    </w:p>
    <w:p w14:paraId="55F01095" w14:textId="77777777" w:rsidR="00443F61" w:rsidRPr="000206A6" w:rsidRDefault="00D95BAC" w:rsidP="000206A6">
      <w:pPr>
        <w:spacing w:before="2"/>
        <w:ind w:left="82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>members</w:t>
      </w:r>
    </w:p>
    <w:p w14:paraId="75B8F845" w14:textId="77777777" w:rsidR="00443F61" w:rsidRPr="000206A6" w:rsidRDefault="00D95BAC" w:rsidP="000206A6">
      <w:pPr>
        <w:ind w:left="46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pict w14:anchorId="36BE5BCA">
          <v:group id="_x0000_s1060" style="position:absolute;left:0;text-align:left;margin-left:88.55pt;margin-top:29.1pt;width:434.9pt;height:0;z-index:-251657728;mso-position-horizontal-relative:page" coordorigin="1771,582" coordsize="8698,0">
            <v:shape id="_x0000_s1061" style="position:absolute;left:1771;top:582;width:8698;height:0" coordorigin="1771,582" coordsize="8698,0" path="m1771,582r8698,e" filled="f" strokeweight=".58pt">
              <v:path arrowok="t"/>
            </v:shape>
            <w10:wrap anchorx="page"/>
          </v:group>
        </w:pict>
      </w: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Oversaw approximately 6 committees</w:t>
      </w:r>
    </w:p>
    <w:p w14:paraId="54196E98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6EB49D0D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21F9E1C7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0A57520F" w14:textId="77777777" w:rsidR="00443F61" w:rsidRPr="000206A6" w:rsidRDefault="00443F61" w:rsidP="000206A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2F3B6DB" w14:textId="77777777" w:rsidR="00443F61" w:rsidRPr="000206A6" w:rsidRDefault="00D95BAC" w:rsidP="000206A6">
      <w:pPr>
        <w:spacing w:before="29"/>
        <w:ind w:left="100" w:right="7644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i/>
          <w:sz w:val="22"/>
          <w:szCs w:val="22"/>
        </w:rPr>
        <w:t>Internships</w:t>
      </w:r>
    </w:p>
    <w:p w14:paraId="6ABACC3E" w14:textId="77777777" w:rsidR="00443F61" w:rsidRPr="000206A6" w:rsidRDefault="00D95BAC" w:rsidP="000206A6">
      <w:pPr>
        <w:ind w:left="100" w:right="84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 xml:space="preserve">Internships, 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cooperative 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education, 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student 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teaching, 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clini</w:t>
      </w:r>
      <w:r w:rsidRPr="000206A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206A6">
        <w:rPr>
          <w:rFonts w:asciiTheme="minorHAnsi" w:hAnsiTheme="minorHAnsi" w:cstheme="minorHAnsi"/>
          <w:sz w:val="22"/>
          <w:szCs w:val="22"/>
        </w:rPr>
        <w:t xml:space="preserve">al 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experience 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or 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field</w:t>
      </w:r>
    </w:p>
    <w:p w14:paraId="1B3A5AD1" w14:textId="77777777" w:rsidR="00443F61" w:rsidRPr="000206A6" w:rsidRDefault="00D95BAC" w:rsidP="000206A6">
      <w:pPr>
        <w:spacing w:before="3"/>
        <w:ind w:left="100" w:right="78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>preceptorships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are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all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forms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of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hands-on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training.   These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experiences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usually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are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very relevant if related to the medical or pharma</w:t>
      </w:r>
      <w:r w:rsidRPr="000206A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206A6">
        <w:rPr>
          <w:rFonts w:asciiTheme="minorHAnsi" w:hAnsiTheme="minorHAnsi" w:cstheme="minorHAnsi"/>
          <w:sz w:val="22"/>
          <w:szCs w:val="22"/>
        </w:rPr>
        <w:t xml:space="preserve">eutical industry. </w:t>
      </w:r>
      <w:r w:rsidRPr="000206A6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Internships are extremely important for recent college graduates. </w:t>
      </w:r>
      <w:r w:rsidRPr="000206A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They serve as an effective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way for students to receive relevant exper</w:t>
      </w:r>
      <w:r w:rsidRPr="000206A6">
        <w:rPr>
          <w:rFonts w:asciiTheme="minorHAnsi" w:hAnsiTheme="minorHAnsi" w:cstheme="minorHAnsi"/>
          <w:sz w:val="22"/>
          <w:szCs w:val="22"/>
        </w:rPr>
        <w:t>ience and skills.</w:t>
      </w:r>
    </w:p>
    <w:p w14:paraId="28BAB3CF" w14:textId="77777777" w:rsidR="00443F61" w:rsidRPr="000206A6" w:rsidRDefault="00443F61" w:rsidP="000206A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D90C24D" w14:textId="77777777" w:rsidR="00443F61" w:rsidRPr="000206A6" w:rsidRDefault="00D95BAC" w:rsidP="000206A6">
      <w:pPr>
        <w:ind w:left="100" w:right="78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pict w14:anchorId="3FD41FC3">
          <v:group id="_x0000_s1058" style="position:absolute;left:0;text-align:left;margin-left:88.55pt;margin-top:124.7pt;width:434.9pt;height:0;z-index:-251656704;mso-position-horizontal-relative:page" coordorigin="1771,2494" coordsize="8698,0">
            <v:shape id="_x0000_s1059" style="position:absolute;left:1771;top:2494;width:8698;height:0" coordorigin="1771,2494" coordsize="8698,0" path="m1771,2494r8698,e" filled="f" strokeweight=".58pt">
              <v:path arrowok="t"/>
            </v:shape>
            <w10:wrap anchorx="page"/>
          </v:group>
        </w:pict>
      </w:r>
      <w:r w:rsidRPr="000206A6">
        <w:rPr>
          <w:rFonts w:asciiTheme="minorHAnsi" w:hAnsiTheme="minorHAnsi" w:cstheme="minorHAnsi"/>
          <w:sz w:val="22"/>
          <w:szCs w:val="22"/>
        </w:rPr>
        <w:t>Pharmaceutical recruiters perceive internships as “a great and vital characterist</w:t>
      </w:r>
      <w:r w:rsidRPr="000206A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0206A6">
        <w:rPr>
          <w:rFonts w:asciiTheme="minorHAnsi" w:hAnsiTheme="minorHAnsi" w:cstheme="minorHAnsi"/>
          <w:sz w:val="22"/>
          <w:szCs w:val="22"/>
        </w:rPr>
        <w:t xml:space="preserve">c for entry level </w:t>
      </w:r>
      <w:r w:rsidRPr="000206A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applicants.”     They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want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to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see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that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the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applicant </w:t>
      </w:r>
      <w:r w:rsidRPr="000206A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performed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duties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and responsibilities that a full-time </w:t>
      </w:r>
      <w:r w:rsidRPr="000206A6">
        <w:rPr>
          <w:rFonts w:asciiTheme="minorHAnsi" w:hAnsiTheme="minorHAnsi" w:cstheme="minorHAnsi"/>
          <w:sz w:val="22"/>
          <w:szCs w:val="22"/>
        </w:rPr>
        <w:t xml:space="preserve">professional would perform. </w:t>
      </w:r>
      <w:r w:rsidRPr="000206A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Some internships are better than others. 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It is important to describe the specifics of projects you have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worked on and any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results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that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were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generated.   It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is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also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good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to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reveal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with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whom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may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have worked with. </w:t>
      </w:r>
      <w:r w:rsidRPr="000206A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The </w:t>
      </w:r>
      <w:r w:rsidRPr="000206A6">
        <w:rPr>
          <w:rFonts w:asciiTheme="minorHAnsi" w:hAnsiTheme="minorHAnsi" w:cstheme="minorHAnsi"/>
          <w:sz w:val="22"/>
          <w:szCs w:val="22"/>
        </w:rPr>
        <w:t>staffing professional wants to see if you have experience working in a team environment.</w:t>
      </w:r>
    </w:p>
    <w:p w14:paraId="557ABCFE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60B13EE1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0AC61914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6CBCD7D9" w14:textId="77777777" w:rsidR="00443F61" w:rsidRPr="000206A6" w:rsidRDefault="00443F61" w:rsidP="000206A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3B199E4" w14:textId="77777777" w:rsidR="00443F61" w:rsidRPr="000206A6" w:rsidRDefault="00D95BAC" w:rsidP="000206A6">
      <w:pPr>
        <w:spacing w:before="29"/>
        <w:ind w:left="62" w:right="1830"/>
        <w:jc w:val="center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>Internship-Field Preceptorship—Fielding Pharmaceuticals, Atlanta, GA</w:t>
      </w:r>
    </w:p>
    <w:p w14:paraId="6F69959E" w14:textId="77777777" w:rsidR="00443F61" w:rsidRPr="000206A6" w:rsidRDefault="00443F61" w:rsidP="000206A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09DCDC7" w14:textId="77777777" w:rsidR="00443F61" w:rsidRPr="000206A6" w:rsidRDefault="00D95BAC" w:rsidP="000206A6">
      <w:pPr>
        <w:ind w:left="118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Performed ride-alongs with 2 different pharmaceutical sales reps</w:t>
      </w:r>
    </w:p>
    <w:p w14:paraId="00EC1D0B" w14:textId="77777777" w:rsidR="00443F61" w:rsidRPr="000206A6" w:rsidRDefault="00D95BAC" w:rsidP="000206A6">
      <w:pPr>
        <w:spacing w:before="2"/>
        <w:ind w:left="118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Listened carefully a</w:t>
      </w:r>
      <w:r w:rsidRPr="000206A6">
        <w:rPr>
          <w:rFonts w:asciiTheme="minorHAnsi" w:hAnsiTheme="minorHAnsi" w:cstheme="minorHAnsi"/>
          <w:sz w:val="22"/>
          <w:szCs w:val="22"/>
        </w:rPr>
        <w:t>s reps detailed physicians</w:t>
      </w:r>
    </w:p>
    <w:p w14:paraId="7D22E8FD" w14:textId="77777777" w:rsidR="00443F61" w:rsidRPr="000206A6" w:rsidRDefault="00D95BAC" w:rsidP="000206A6">
      <w:pPr>
        <w:ind w:left="1180"/>
        <w:rPr>
          <w:rFonts w:asciiTheme="minorHAnsi" w:hAnsiTheme="minorHAnsi" w:cstheme="minorHAnsi"/>
          <w:sz w:val="22"/>
          <w:szCs w:val="22"/>
        </w:rPr>
        <w:sectPr w:rsidR="00443F61" w:rsidRPr="000206A6">
          <w:pgSz w:w="12240" w:h="15840"/>
          <w:pgMar w:top="1480" w:right="1680" w:bottom="280" w:left="1700" w:header="0" w:footer="726" w:gutter="0"/>
          <w:cols w:space="720"/>
        </w:sectPr>
      </w:pPr>
      <w:r w:rsidRPr="000206A6">
        <w:rPr>
          <w:rFonts w:asciiTheme="minorHAnsi" w:hAnsiTheme="minorHAnsi" w:cstheme="minorHAnsi"/>
          <w:sz w:val="22"/>
          <w:szCs w:val="22"/>
        </w:rPr>
        <w:pict w14:anchorId="47D34B57">
          <v:group id="_x0000_s1056" style="position:absolute;left:0;text-align:left;margin-left:88.55pt;margin-top:29.1pt;width:434.9pt;height:0;z-index:-251655680;mso-position-horizontal-relative:page" coordorigin="1771,582" coordsize="8698,0">
            <v:shape id="_x0000_s1057" style="position:absolute;left:1771;top:582;width:8698;height:0" coordorigin="1771,582" coordsize="8698,0" path="m1771,582r8698,e" filled="f" strokeweight=".58pt">
              <v:path arrowok="t"/>
            </v:shape>
            <w10:wrap anchorx="page"/>
          </v:group>
        </w:pict>
      </w: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Help organize drug sampling brochures</w:t>
      </w:r>
    </w:p>
    <w:p w14:paraId="3F512261" w14:textId="77777777" w:rsidR="00443F61" w:rsidRPr="000206A6" w:rsidRDefault="00443F61" w:rsidP="000206A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6A0BAFB" w14:textId="77777777" w:rsidR="00443F61" w:rsidRPr="000206A6" w:rsidRDefault="00D95BAC" w:rsidP="000206A6">
      <w:pPr>
        <w:spacing w:before="29"/>
        <w:ind w:left="100" w:right="6638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i/>
          <w:sz w:val="22"/>
          <w:szCs w:val="22"/>
        </w:rPr>
        <w:t>Academic Experience</w:t>
      </w:r>
    </w:p>
    <w:p w14:paraId="7F31FD8E" w14:textId="77777777" w:rsidR="00443F61" w:rsidRPr="000206A6" w:rsidRDefault="00D95BAC" w:rsidP="000206A6">
      <w:pPr>
        <w:spacing w:before="2"/>
        <w:ind w:left="100" w:right="78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pict w14:anchorId="0FFE17BC">
          <v:group id="_x0000_s1054" style="position:absolute;left:0;text-align:left;margin-left:88.55pt;margin-top:124.6pt;width:434.9pt;height:0;z-index:-251654656;mso-position-horizontal-relative:page" coordorigin="1771,2492" coordsize="8698,0">
            <v:shape id="_x0000_s1055" style="position:absolute;left:1771;top:2492;width:8698;height:0" coordorigin="1771,2492" coordsize="8698,0" path="m1771,2492r8698,e" filled="f" strokeweight=".58pt">
              <v:path arrowok="t"/>
            </v:shape>
            <w10:wrap anchorx="page"/>
          </v:group>
        </w:pict>
      </w:r>
      <w:r w:rsidRPr="000206A6">
        <w:rPr>
          <w:rFonts w:asciiTheme="minorHAnsi" w:hAnsiTheme="minorHAnsi" w:cstheme="minorHAnsi"/>
          <w:sz w:val="22"/>
          <w:szCs w:val="22"/>
        </w:rPr>
        <w:t>Academic experience is the most unde</w:t>
      </w:r>
      <w:r w:rsidRPr="000206A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206A6">
        <w:rPr>
          <w:rFonts w:asciiTheme="minorHAnsi" w:hAnsiTheme="minorHAnsi" w:cstheme="minorHAnsi"/>
          <w:sz w:val="22"/>
          <w:szCs w:val="22"/>
        </w:rPr>
        <w:t xml:space="preserve">-utilized type of experience on a pharmaceutical sales resume.  </w:t>
      </w:r>
      <w:r w:rsidRPr="000206A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Academic experiences are projects, case </w:t>
      </w:r>
      <w:r w:rsidRPr="000206A6">
        <w:rPr>
          <w:rFonts w:asciiTheme="minorHAnsi" w:hAnsiTheme="minorHAnsi" w:cstheme="minorHAnsi"/>
          <w:sz w:val="22"/>
          <w:szCs w:val="22"/>
        </w:rPr>
        <w:t>studies, international study, laboratory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experiments,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field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studies, and research.  </w:t>
      </w:r>
      <w:r w:rsidRPr="000206A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Some of the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most substantive, enlightening</w:t>
      </w:r>
      <w:r w:rsidRPr="000206A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experiences</w:t>
      </w:r>
      <w:r w:rsidRPr="000206A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are</w:t>
      </w:r>
      <w:r w:rsidRPr="000206A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academic</w:t>
      </w:r>
      <w:r w:rsidRPr="000206A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in</w:t>
      </w:r>
      <w:r w:rsidRPr="000206A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nature.   Howeve</w:t>
      </w:r>
      <w:r w:rsidRPr="000206A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0206A6">
        <w:rPr>
          <w:rFonts w:asciiTheme="minorHAnsi" w:hAnsiTheme="minorHAnsi" w:cstheme="minorHAnsi"/>
          <w:sz w:val="22"/>
          <w:szCs w:val="22"/>
        </w:rPr>
        <w:t>,</w:t>
      </w:r>
      <w:r w:rsidRPr="000206A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most</w:t>
      </w:r>
      <w:r w:rsidRPr="000206A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job</w:t>
      </w:r>
      <w:r w:rsidRPr="000206A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applicants</w:t>
      </w:r>
      <w:r w:rsidRPr="000206A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either completely</w:t>
      </w:r>
      <w:r w:rsidRPr="000206A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overlook</w:t>
      </w:r>
      <w:r w:rsidRPr="000206A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them</w:t>
      </w:r>
      <w:r w:rsidRPr="000206A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or</w:t>
      </w:r>
      <w:r w:rsidRPr="000206A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do</w:t>
      </w:r>
      <w:r w:rsidRPr="000206A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mention</w:t>
      </w:r>
      <w:r w:rsidRPr="000206A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them</w:t>
      </w:r>
      <w:r w:rsidRPr="000206A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enough.   Pharmaceutical</w:t>
      </w:r>
      <w:r w:rsidRPr="000206A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job</w:t>
      </w:r>
      <w:r w:rsidRPr="000206A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applicants have been conditioned to believe that pharmaceutical work experience is the only real experience that belongs on a resume.  This is just not true.</w:t>
      </w:r>
    </w:p>
    <w:p w14:paraId="3BD930A4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162BC764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288D0991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45B4C908" w14:textId="77777777" w:rsidR="00443F61" w:rsidRPr="000206A6" w:rsidRDefault="00443F61" w:rsidP="000206A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3910B14" w14:textId="77777777" w:rsidR="00443F61" w:rsidRPr="000206A6" w:rsidRDefault="00D95BAC" w:rsidP="000206A6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b/>
          <w:sz w:val="22"/>
          <w:szCs w:val="22"/>
        </w:rPr>
        <w:t>SALES REPRESENTATIVE</w:t>
      </w:r>
      <w:r w:rsidRPr="000206A6">
        <w:rPr>
          <w:rFonts w:asciiTheme="minorHAnsi" w:hAnsiTheme="minorHAnsi" w:cstheme="minorHAnsi"/>
          <w:sz w:val="22"/>
          <w:szCs w:val="22"/>
        </w:rPr>
        <w:t>—Konica Copiers, 2004-Present</w:t>
      </w:r>
    </w:p>
    <w:p w14:paraId="2E62C992" w14:textId="77777777" w:rsidR="00443F61" w:rsidRPr="000206A6" w:rsidRDefault="00443F61" w:rsidP="000206A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EDBAE92" w14:textId="77777777" w:rsidR="00443F61" w:rsidRPr="000206A6" w:rsidRDefault="00D95BAC" w:rsidP="000206A6">
      <w:pPr>
        <w:ind w:left="118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Was </w:t>
      </w:r>
      <w:r w:rsidRPr="000206A6">
        <w:rPr>
          <w:rFonts w:asciiTheme="minorHAnsi" w:hAnsiTheme="minorHAnsi" w:cstheme="minorHAnsi"/>
          <w:sz w:val="22"/>
          <w:szCs w:val="22"/>
        </w:rPr>
        <w:t>ranked #3 out of 122 sales representatives in my territory.</w:t>
      </w:r>
    </w:p>
    <w:p w14:paraId="6CC4EA48" w14:textId="77777777" w:rsidR="00443F61" w:rsidRPr="000206A6" w:rsidRDefault="00D95BAC" w:rsidP="000206A6">
      <w:pPr>
        <w:tabs>
          <w:tab w:val="left" w:pos="1540"/>
        </w:tabs>
        <w:spacing w:before="7"/>
        <w:ind w:left="1540" w:right="78" w:hanging="36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pict w14:anchorId="21E13395">
          <v:group id="_x0000_s1052" style="position:absolute;left:0;text-align:left;margin-left:88.55pt;margin-top:70.35pt;width:434.9pt;height:0;z-index:-251653632;mso-position-horizontal-relative:page" coordorigin="1771,1407" coordsize="8698,0">
            <v:shape id="_x0000_s1053" style="position:absolute;left:1771;top:1407;width:8698;height:0" coordorigin="1771,1407" coordsize="8698,0" path="m1771,1407r8698,e" filled="f" strokeweight=".58pt">
              <v:path arrowok="t"/>
            </v:shape>
            <w10:wrap anchorx="page"/>
          </v:group>
        </w:pict>
      </w:r>
      <w:r w:rsidRPr="000206A6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0206A6">
        <w:rPr>
          <w:rFonts w:asciiTheme="minorHAnsi" w:hAnsiTheme="minorHAnsi" w:cstheme="minorHAnsi"/>
          <w:sz w:val="22"/>
          <w:szCs w:val="22"/>
        </w:rPr>
        <w:tab/>
        <w:t>Responsible</w:t>
      </w:r>
      <w:r w:rsidRPr="000206A6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for</w:t>
      </w:r>
      <w:r w:rsidRPr="000206A6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soliciting</w:t>
      </w:r>
      <w:r w:rsidRPr="000206A6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new</w:t>
      </w:r>
      <w:r w:rsidRPr="000206A6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accounts</w:t>
      </w:r>
      <w:r w:rsidRPr="000206A6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plus</w:t>
      </w:r>
      <w:r w:rsidRPr="000206A6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managed</w:t>
      </w:r>
      <w:r w:rsidRPr="000206A6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all</w:t>
      </w:r>
      <w:r w:rsidRPr="000206A6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public</w:t>
      </w:r>
      <w:r w:rsidRPr="000206A6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school accounts.</w:t>
      </w:r>
    </w:p>
    <w:p w14:paraId="595CC4CA" w14:textId="77777777" w:rsidR="00443F61" w:rsidRPr="000206A6" w:rsidRDefault="00D95BAC" w:rsidP="000206A6">
      <w:pPr>
        <w:ind w:left="118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Was voted rep of the month in November 2004</w:t>
      </w:r>
    </w:p>
    <w:p w14:paraId="56F6644E" w14:textId="77777777" w:rsidR="00443F61" w:rsidRPr="000206A6" w:rsidRDefault="00D95BAC" w:rsidP="000206A6">
      <w:pPr>
        <w:ind w:left="118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Was first in 2004 for number of new accounts opened.</w:t>
      </w:r>
    </w:p>
    <w:p w14:paraId="4572E5E4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63EA48B2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2DF3D1F2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7DC9FF5C" w14:textId="77777777" w:rsidR="00443F61" w:rsidRPr="000206A6" w:rsidRDefault="00443F61" w:rsidP="000206A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9567371" w14:textId="77777777" w:rsidR="00443F61" w:rsidRPr="000206A6" w:rsidRDefault="00D95BAC" w:rsidP="000206A6">
      <w:pPr>
        <w:spacing w:before="29"/>
        <w:ind w:left="100" w:right="7199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b/>
          <w:sz w:val="22"/>
          <w:szCs w:val="22"/>
        </w:rPr>
        <w:t>SK</w:t>
      </w:r>
      <w:r w:rsidRPr="000206A6">
        <w:rPr>
          <w:rFonts w:asciiTheme="minorHAnsi" w:hAnsiTheme="minorHAnsi" w:cstheme="minorHAnsi"/>
          <w:b/>
          <w:sz w:val="22"/>
          <w:szCs w:val="22"/>
        </w:rPr>
        <w:t>ILLS Recommended</w:t>
      </w:r>
    </w:p>
    <w:p w14:paraId="14979C2E" w14:textId="77777777" w:rsidR="00443F61" w:rsidRPr="000206A6" w:rsidRDefault="00443F61" w:rsidP="000206A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74F5A4B" w14:textId="77777777" w:rsidR="00443F61" w:rsidRPr="000206A6" w:rsidRDefault="00D95BAC" w:rsidP="000206A6">
      <w:pPr>
        <w:ind w:left="100" w:right="76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pict w14:anchorId="57849C04">
          <v:group id="_x0000_s1050" style="position:absolute;left:0;text-align:left;margin-left:88.55pt;margin-top:138.4pt;width:434.9pt;height:0;z-index:-251652608;mso-position-horizontal-relative:page" coordorigin="1771,2768" coordsize="8698,0">
            <v:shape id="_x0000_s1051" style="position:absolute;left:1771;top:2768;width:8698;height:0" coordorigin="1771,2768" coordsize="8698,0" path="m1771,2768r8698,e" filled="f" strokeweight=".58pt">
              <v:path arrowok="t"/>
            </v:shape>
            <w10:wrap anchorx="page"/>
          </v:group>
        </w:pict>
      </w:r>
      <w:r w:rsidRPr="000206A6">
        <w:rPr>
          <w:rFonts w:asciiTheme="minorHAnsi" w:hAnsiTheme="minorHAnsi" w:cstheme="minorHAnsi"/>
          <w:sz w:val="22"/>
          <w:szCs w:val="22"/>
        </w:rPr>
        <w:t xml:space="preserve">There are typically three types of skills that are widely included on a resume: </w:t>
      </w:r>
      <w:r w:rsidRPr="000206A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computer skills, language skills, and relevant/training. </w:t>
      </w:r>
      <w:r w:rsidRPr="000206A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Skills can be found in various places on a resume. They can also be put into the Sum</w:t>
      </w:r>
      <w:r w:rsidRPr="000206A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0206A6">
        <w:rPr>
          <w:rFonts w:asciiTheme="minorHAnsi" w:hAnsiTheme="minorHAnsi" w:cstheme="minorHAnsi"/>
          <w:sz w:val="22"/>
          <w:szCs w:val="22"/>
        </w:rPr>
        <w:t xml:space="preserve">ary of </w:t>
      </w:r>
      <w:r w:rsidRPr="000206A6">
        <w:rPr>
          <w:rFonts w:asciiTheme="minorHAnsi" w:hAnsiTheme="minorHAnsi" w:cstheme="minorHAnsi"/>
          <w:sz w:val="22"/>
          <w:szCs w:val="22"/>
        </w:rPr>
        <w:t>Qualifications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section, or they can be presented in their own section, called Summary of Skills, Relevant Skills, or Professional Training. </w:t>
      </w:r>
      <w:r w:rsidRPr="000206A6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They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can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even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be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split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into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more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than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one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section,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such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as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Selling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Skills or Computer</w:t>
      </w:r>
      <w:r w:rsidRPr="000206A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Skills. </w:t>
      </w:r>
      <w:r w:rsidRPr="000206A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</w:t>
      </w:r>
      <w:r w:rsidRPr="000206A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strength,</w:t>
      </w:r>
      <w:r w:rsidRPr="000206A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amount</w:t>
      </w:r>
      <w:r w:rsidRPr="000206A6">
        <w:rPr>
          <w:rFonts w:asciiTheme="minorHAnsi" w:hAnsiTheme="minorHAnsi" w:cstheme="minorHAnsi"/>
          <w:sz w:val="22"/>
          <w:szCs w:val="22"/>
        </w:rPr>
        <w:t>,</w:t>
      </w:r>
      <w:r w:rsidRPr="000206A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and</w:t>
      </w:r>
      <w:r w:rsidRPr="000206A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relevancy</w:t>
      </w:r>
      <w:r w:rsidRPr="000206A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of</w:t>
      </w:r>
      <w:r w:rsidRPr="000206A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your</w:t>
      </w:r>
      <w:r w:rsidRPr="000206A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skills</w:t>
      </w:r>
      <w:r w:rsidRPr="000206A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dictate</w:t>
      </w:r>
      <w:r w:rsidRPr="000206A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where</w:t>
      </w:r>
      <w:r w:rsidRPr="000206A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they are placed and how much they are emphasized. </w:t>
      </w:r>
      <w:r w:rsidRPr="000206A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Below are some samples of how these skills can be presented on a pharmaceutical sales resume.</w:t>
      </w:r>
    </w:p>
    <w:p w14:paraId="5A47B0F5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0B5C8C4F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787F7C5A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4DD277BD" w14:textId="77777777" w:rsidR="00443F61" w:rsidRPr="000206A6" w:rsidRDefault="00443F61" w:rsidP="000206A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E486EFF" w14:textId="77777777" w:rsidR="00443F61" w:rsidRPr="000206A6" w:rsidRDefault="00D95BAC" w:rsidP="000206A6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b/>
          <w:sz w:val="22"/>
          <w:szCs w:val="22"/>
        </w:rPr>
        <w:t>Computer Skills:</w:t>
      </w:r>
    </w:p>
    <w:p w14:paraId="5BD6DE3D" w14:textId="77777777" w:rsidR="00443F61" w:rsidRPr="000206A6" w:rsidRDefault="00443F61" w:rsidP="000206A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D18AD70" w14:textId="77777777" w:rsidR="00443F61" w:rsidRPr="000206A6" w:rsidRDefault="00D95BAC" w:rsidP="000206A6">
      <w:pPr>
        <w:ind w:left="46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Experience</w:t>
      </w:r>
      <w:r w:rsidRPr="000206A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using</w:t>
      </w:r>
      <w:r w:rsidRPr="000206A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Microsoft</w:t>
      </w:r>
      <w:r w:rsidRPr="000206A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Office </w:t>
      </w:r>
      <w:r w:rsidRPr="000206A6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(Excel,</w:t>
      </w:r>
      <w:r w:rsidRPr="000206A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Word,</w:t>
      </w:r>
      <w:r w:rsidRPr="000206A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Access,</w:t>
      </w:r>
      <w:r w:rsidRPr="000206A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PowerPoint)</w:t>
      </w:r>
      <w:r w:rsidRPr="000206A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and</w:t>
      </w:r>
      <w:r w:rsidRPr="000206A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</w:t>
      </w:r>
    </w:p>
    <w:p w14:paraId="16C29561" w14:textId="77777777" w:rsidR="00443F61" w:rsidRPr="000206A6" w:rsidRDefault="00D95BAC" w:rsidP="000206A6">
      <w:pPr>
        <w:ind w:left="82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>Internet</w:t>
      </w:r>
    </w:p>
    <w:p w14:paraId="41E96F19" w14:textId="77777777" w:rsidR="00443F61" w:rsidRPr="000206A6" w:rsidRDefault="00443F61" w:rsidP="000206A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357E926" w14:textId="77777777" w:rsidR="00443F61" w:rsidRPr="000206A6" w:rsidRDefault="00D95BAC" w:rsidP="000206A6">
      <w:pPr>
        <w:ind w:left="10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b/>
          <w:sz w:val="22"/>
          <w:szCs w:val="22"/>
        </w:rPr>
        <w:t>Professional Training:</w:t>
      </w:r>
    </w:p>
    <w:p w14:paraId="4E983331" w14:textId="77777777" w:rsidR="00443F61" w:rsidRPr="000206A6" w:rsidRDefault="00443F61" w:rsidP="000206A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FF0B737" w14:textId="77777777" w:rsidR="00443F61" w:rsidRPr="000206A6" w:rsidRDefault="00D95BAC" w:rsidP="000206A6">
      <w:pPr>
        <w:ind w:left="46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CNPR # xxxxxxxxx,  Dale Carnegie Sales Training, Completed</w:t>
      </w:r>
    </w:p>
    <w:p w14:paraId="10B19FB6" w14:textId="77777777" w:rsidR="00443F61" w:rsidRPr="000206A6" w:rsidRDefault="00D95BAC" w:rsidP="000206A6">
      <w:pPr>
        <w:spacing w:before="2"/>
        <w:ind w:left="820"/>
        <w:rPr>
          <w:rFonts w:asciiTheme="minorHAnsi" w:hAnsiTheme="minorHAnsi" w:cstheme="minorHAnsi"/>
          <w:sz w:val="22"/>
          <w:szCs w:val="22"/>
        </w:rPr>
        <w:sectPr w:rsidR="00443F61" w:rsidRPr="000206A6">
          <w:pgSz w:w="12240" w:h="15840"/>
          <w:pgMar w:top="1480" w:right="1680" w:bottom="280" w:left="1700" w:header="0" w:footer="726" w:gutter="0"/>
          <w:cols w:space="720"/>
        </w:sectPr>
      </w:pPr>
      <w:r w:rsidRPr="000206A6">
        <w:rPr>
          <w:rFonts w:asciiTheme="minorHAnsi" w:hAnsiTheme="minorHAnsi" w:cstheme="minorHAnsi"/>
          <w:sz w:val="22"/>
          <w:szCs w:val="22"/>
        </w:rPr>
        <w:t>Pharmacology/Medical Training through the NAPSR</w:t>
      </w:r>
    </w:p>
    <w:p w14:paraId="0948BDB8" w14:textId="77777777" w:rsidR="00443F61" w:rsidRPr="000206A6" w:rsidRDefault="00D95BAC" w:rsidP="000206A6">
      <w:pPr>
        <w:spacing w:before="76"/>
        <w:ind w:left="10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b/>
          <w:sz w:val="22"/>
          <w:szCs w:val="22"/>
        </w:rPr>
        <w:lastRenderedPageBreak/>
        <w:t>Language Skills:</w:t>
      </w:r>
    </w:p>
    <w:p w14:paraId="46A302F3" w14:textId="77777777" w:rsidR="00443F61" w:rsidRPr="000206A6" w:rsidRDefault="00443F61" w:rsidP="000206A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6B50C93" w14:textId="77777777" w:rsidR="00443F61" w:rsidRPr="000206A6" w:rsidRDefault="00D95BAC" w:rsidP="000206A6">
      <w:pPr>
        <w:ind w:left="46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pict w14:anchorId="15622AD6">
          <v:group id="_x0000_s1048" style="position:absolute;left:0;text-align:left;margin-left:88.55pt;margin-top:28.95pt;width:434.9pt;height:0;z-index:-251651584;mso-position-horizontal-relative:page" coordorigin="1771,579" coordsize="8698,0">
            <v:shape id="_x0000_s1049" style="position:absolute;left:1771;top:579;width:8698;height:0" coordorigin="1771,579" coordsize="8698,0" path="m1771,579r8698,e" filled="f" strokeweight=".20464mm">
              <v:path arrowok="t"/>
            </v:shape>
            <w10:wrap anchorx="page"/>
          </v:group>
        </w:pict>
      </w: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Proficient in speaking and </w:t>
      </w:r>
      <w:r w:rsidRPr="000206A6">
        <w:rPr>
          <w:rFonts w:asciiTheme="minorHAnsi" w:hAnsiTheme="minorHAnsi" w:cstheme="minorHAnsi"/>
          <w:sz w:val="22"/>
          <w:szCs w:val="22"/>
        </w:rPr>
        <w:t>writing French, lived in Paris in 2003.</w:t>
      </w:r>
    </w:p>
    <w:p w14:paraId="1AB05D9D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7B040D66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6582F930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6C9E9F72" w14:textId="77777777" w:rsidR="00443F61" w:rsidRPr="000206A6" w:rsidRDefault="00443F61" w:rsidP="000206A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C57BFAB" w14:textId="77777777" w:rsidR="00443F61" w:rsidRPr="000206A6" w:rsidRDefault="00D95BAC" w:rsidP="000206A6">
      <w:pPr>
        <w:spacing w:before="29"/>
        <w:ind w:left="100" w:right="5972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b/>
          <w:sz w:val="22"/>
          <w:szCs w:val="22"/>
        </w:rPr>
        <w:t>HONORS AND AWARDS Recommended</w:t>
      </w:r>
    </w:p>
    <w:p w14:paraId="6D60C248" w14:textId="77777777" w:rsidR="00443F61" w:rsidRPr="000206A6" w:rsidRDefault="00443F61" w:rsidP="000206A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40A4915" w14:textId="77777777" w:rsidR="00443F61" w:rsidRPr="000206A6" w:rsidRDefault="00D95BAC" w:rsidP="000206A6">
      <w:pPr>
        <w:ind w:left="100" w:right="77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pict w14:anchorId="7211FE00">
          <v:group id="_x0000_s1046" style="position:absolute;left:0;text-align:left;margin-left:88.55pt;margin-top:124.5pt;width:434.9pt;height:0;z-index:-251650560;mso-position-horizontal-relative:page" coordorigin="1771,2490" coordsize="8698,0">
            <v:shape id="_x0000_s1047" style="position:absolute;left:1771;top:2490;width:8698;height:0" coordorigin="1771,2490" coordsize="8698,0" path="m1771,2490r8698,e" filled="f" strokeweight=".58pt">
              <v:path arrowok="t"/>
            </v:shape>
            <w10:wrap anchorx="page"/>
          </v:group>
        </w:pict>
      </w:r>
      <w:r w:rsidRPr="000206A6">
        <w:rPr>
          <w:rFonts w:asciiTheme="minorHAnsi" w:hAnsiTheme="minorHAnsi" w:cstheme="minorHAnsi"/>
          <w:sz w:val="22"/>
          <w:szCs w:val="22"/>
        </w:rPr>
        <w:t>Do not underestimate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the importance of honors and awards. Many applicants believe that the awards and honor societies they received are not that big of a deal. </w:t>
      </w:r>
      <w:r w:rsidRPr="000206A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Pharmaceutical staffing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professionals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do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not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think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that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way. </w:t>
      </w:r>
      <w:r w:rsidRPr="000206A6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Any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honor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or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award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have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won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should go on your pharmaceutical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sales resume. </w:t>
      </w:r>
      <w:r w:rsidRPr="000206A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You never know which of these things on your resume will make a difference or get you noticed. </w:t>
      </w:r>
      <w:r w:rsidRPr="000206A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Pharmaceutical rec</w:t>
      </w:r>
      <w:r w:rsidRPr="000206A6">
        <w:rPr>
          <w:rFonts w:asciiTheme="minorHAnsi" w:hAnsiTheme="minorHAnsi" w:cstheme="minorHAnsi"/>
          <w:sz w:val="22"/>
          <w:szCs w:val="22"/>
        </w:rPr>
        <w:t>ruiters are uniq</w:t>
      </w:r>
      <w:r w:rsidRPr="000206A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206A6">
        <w:rPr>
          <w:rFonts w:asciiTheme="minorHAnsi" w:hAnsiTheme="minorHAnsi" w:cstheme="minorHAnsi"/>
          <w:sz w:val="22"/>
          <w:szCs w:val="22"/>
        </w:rPr>
        <w:t xml:space="preserve">e and they do value different things. </w:t>
      </w:r>
      <w:r w:rsidRPr="000206A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Putting an award or honor on your resume gives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it a chance to be recognized.</w:t>
      </w:r>
    </w:p>
    <w:p w14:paraId="09A2671A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3659F3F6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33F101F4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3FE4C276" w14:textId="77777777" w:rsidR="00443F61" w:rsidRPr="000206A6" w:rsidRDefault="00443F61" w:rsidP="000206A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604F405" w14:textId="77777777" w:rsidR="00443F61" w:rsidRPr="000206A6" w:rsidRDefault="00D95BAC" w:rsidP="000206A6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b/>
          <w:sz w:val="22"/>
          <w:szCs w:val="22"/>
        </w:rPr>
        <w:t>Honors and Awards:</w:t>
      </w:r>
    </w:p>
    <w:p w14:paraId="471244C6" w14:textId="77777777" w:rsidR="00443F61" w:rsidRPr="000206A6" w:rsidRDefault="00443F61" w:rsidP="000206A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2E53B6B" w14:textId="77777777" w:rsidR="00443F61" w:rsidRPr="000206A6" w:rsidRDefault="00D95BAC" w:rsidP="000206A6">
      <w:pPr>
        <w:ind w:left="46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Dean’s List (7 semesters)</w:t>
      </w:r>
    </w:p>
    <w:p w14:paraId="4F254964" w14:textId="77777777" w:rsidR="00443F61" w:rsidRPr="000206A6" w:rsidRDefault="00D95BAC" w:rsidP="000206A6">
      <w:pPr>
        <w:ind w:left="46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President of the National Collegiate Marketing Society</w:t>
      </w:r>
    </w:p>
    <w:p w14:paraId="647D7324" w14:textId="77777777" w:rsidR="00443F61" w:rsidRPr="000206A6" w:rsidRDefault="00D95BAC" w:rsidP="000206A6">
      <w:pPr>
        <w:spacing w:before="2"/>
        <w:ind w:left="46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Alumni Fellowship Scholarship Award</w:t>
      </w:r>
    </w:p>
    <w:p w14:paraId="3BB728E9" w14:textId="77777777" w:rsidR="00443F61" w:rsidRPr="000206A6" w:rsidRDefault="00D95BAC" w:rsidP="000206A6">
      <w:pPr>
        <w:ind w:left="46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National Honors Program</w:t>
      </w:r>
    </w:p>
    <w:p w14:paraId="7CA93DA5" w14:textId="77777777" w:rsidR="00443F61" w:rsidRPr="000206A6" w:rsidRDefault="00D95BAC" w:rsidP="000206A6">
      <w:pPr>
        <w:spacing w:before="2"/>
        <w:ind w:left="46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pict w14:anchorId="374A30EC">
          <v:group id="_x0000_s1044" style="position:absolute;left:0;text-align:left;margin-left:88.55pt;margin-top:29.05pt;width:434.9pt;height:0;z-index:-251649536;mso-position-horizontal-relative:page" coordorigin="1771,581" coordsize="8698,0">
            <v:shape id="_x0000_s1045" style="position:absolute;left:1771;top:581;width:8698;height:0" coordorigin="1771,581" coordsize="8698,0" path="m1771,581r8698,e" filled="f" strokeweight=".58pt">
              <v:path arrowok="t"/>
            </v:shape>
            <w10:wrap anchorx="page"/>
          </v:group>
        </w:pict>
      </w: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Kappa Delta Gamma—National Honor Society</w:t>
      </w:r>
    </w:p>
    <w:p w14:paraId="03AEDC54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66473FE1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566A91E0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516B10DF" w14:textId="77777777" w:rsidR="00443F61" w:rsidRPr="000206A6" w:rsidRDefault="00443F61" w:rsidP="000206A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3731454" w14:textId="77777777" w:rsidR="00443F61" w:rsidRPr="000206A6" w:rsidRDefault="00D95BAC" w:rsidP="000206A6">
      <w:pPr>
        <w:spacing w:before="29"/>
        <w:ind w:left="100" w:right="5651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b/>
          <w:sz w:val="22"/>
          <w:szCs w:val="22"/>
        </w:rPr>
        <w:t>INTERESTS AND HOBBIES Optional</w:t>
      </w:r>
    </w:p>
    <w:p w14:paraId="40DFA1C6" w14:textId="77777777" w:rsidR="00443F61" w:rsidRPr="000206A6" w:rsidRDefault="00443F61" w:rsidP="000206A6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E4DF8CD" w14:textId="77777777" w:rsidR="00443F61" w:rsidRPr="000206A6" w:rsidRDefault="00D95BAC" w:rsidP="000206A6">
      <w:pPr>
        <w:ind w:left="100" w:right="78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pict w14:anchorId="3443AF5E">
          <v:group id="_x0000_s1042" style="position:absolute;left:0;text-align:left;margin-left:88.55pt;margin-top:110.8pt;width:434.9pt;height:0;z-index:-251648512;mso-position-horizontal-relative:page" coordorigin="1771,2216" coordsize="8698,0">
            <v:shape id="_x0000_s1043" style="position:absolute;left:1771;top:2216;width:8698;height:0" coordorigin="1771,2216" coordsize="8698,0" path="m1771,2216r8698,e" filled="f" strokeweight=".58pt">
              <v:path arrowok="t"/>
            </v:shape>
            <w10:wrap anchorx="page"/>
          </v:group>
        </w:pict>
      </w:r>
      <w:r w:rsidRPr="000206A6">
        <w:rPr>
          <w:rFonts w:asciiTheme="minorHAnsi" w:hAnsiTheme="minorHAnsi" w:cstheme="minorHAnsi"/>
          <w:sz w:val="22"/>
          <w:szCs w:val="22"/>
        </w:rPr>
        <w:t>Interests and hobbies are optional, yet th</w:t>
      </w:r>
      <w:r w:rsidRPr="000206A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206A6">
        <w:rPr>
          <w:rFonts w:asciiTheme="minorHAnsi" w:hAnsiTheme="minorHAnsi" w:cstheme="minorHAnsi"/>
          <w:sz w:val="22"/>
          <w:szCs w:val="22"/>
        </w:rPr>
        <w:t>y can be a great addition to your pharmaceutical sales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resume. </w:t>
      </w:r>
      <w:r w:rsidRPr="000206A6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They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tell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pharmaceutical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staffer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more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about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</w:t>
      </w:r>
      <w:r w:rsidRPr="000206A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206A6">
        <w:rPr>
          <w:rFonts w:asciiTheme="minorHAnsi" w:hAnsiTheme="minorHAnsi" w:cstheme="minorHAnsi"/>
          <w:sz w:val="22"/>
          <w:szCs w:val="22"/>
        </w:rPr>
        <w:t>u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as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person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and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may help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personalize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 and make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you less of a “number.”   </w:t>
      </w:r>
      <w:r w:rsidRPr="000206A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If you have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spac</w:t>
      </w:r>
      <w:r w:rsidRPr="000206A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206A6">
        <w:rPr>
          <w:rFonts w:asciiTheme="minorHAnsi" w:hAnsiTheme="minorHAnsi" w:cstheme="minorHAnsi"/>
          <w:sz w:val="22"/>
          <w:szCs w:val="22"/>
        </w:rPr>
        <w:t>, you should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add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this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section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resume. </w:t>
      </w:r>
      <w:r w:rsidRPr="000206A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However,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use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good judgment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what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include. Political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or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religious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activities,</w:t>
      </w:r>
      <w:r w:rsidRPr="000206A6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for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example,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can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rub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some</w:t>
      </w:r>
      <w:r w:rsidRPr="000206A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206A6">
        <w:rPr>
          <w:rFonts w:asciiTheme="minorHAnsi" w:hAnsiTheme="minorHAnsi" w:cstheme="minorHAnsi"/>
          <w:sz w:val="22"/>
          <w:szCs w:val="22"/>
        </w:rPr>
        <w:t>ne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wrong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way.   On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 other side, your hobby in golf may be the staffing professionals favorite pastime as well.</w:t>
      </w:r>
    </w:p>
    <w:p w14:paraId="704EC270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18862718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6D96867A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42B1F074" w14:textId="77777777" w:rsidR="00443F61" w:rsidRPr="000206A6" w:rsidRDefault="00443F61" w:rsidP="000206A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F626EFA" w14:textId="77777777" w:rsidR="00443F61" w:rsidRPr="000206A6" w:rsidRDefault="00D95BAC" w:rsidP="000206A6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b/>
          <w:sz w:val="22"/>
          <w:szCs w:val="22"/>
        </w:rPr>
        <w:t>Interests and Hobbies:</w:t>
      </w:r>
    </w:p>
    <w:p w14:paraId="3E4848AF" w14:textId="77777777" w:rsidR="00443F61" w:rsidRPr="000206A6" w:rsidRDefault="00443F61" w:rsidP="000206A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6192F92" w14:textId="77777777" w:rsidR="00443F61" w:rsidRPr="000206A6" w:rsidRDefault="00D95BAC" w:rsidP="000206A6">
      <w:pPr>
        <w:ind w:left="46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Golf, Foreign Travel, </w:t>
      </w:r>
      <w:r w:rsidRPr="000206A6">
        <w:rPr>
          <w:rFonts w:asciiTheme="minorHAnsi" w:hAnsiTheme="minorHAnsi" w:cstheme="minorHAnsi"/>
          <w:sz w:val="22"/>
          <w:szCs w:val="22"/>
        </w:rPr>
        <w:t>Military History, Scuba Diving, Reading, Physical Fitness</w:t>
      </w:r>
    </w:p>
    <w:p w14:paraId="3F42F79D" w14:textId="77777777" w:rsidR="00443F61" w:rsidRPr="000206A6" w:rsidRDefault="00D95BAC" w:rsidP="000206A6">
      <w:pPr>
        <w:spacing w:before="2"/>
        <w:ind w:left="460"/>
        <w:rPr>
          <w:rFonts w:asciiTheme="minorHAnsi" w:hAnsiTheme="minorHAnsi" w:cstheme="minorHAnsi"/>
          <w:sz w:val="22"/>
          <w:szCs w:val="22"/>
        </w:rPr>
        <w:sectPr w:rsidR="00443F61" w:rsidRPr="000206A6">
          <w:pgSz w:w="12240" w:h="15840"/>
          <w:pgMar w:top="1360" w:right="1680" w:bottom="280" w:left="1700" w:header="0" w:footer="726" w:gutter="0"/>
          <w:cols w:space="720"/>
        </w:sectPr>
      </w:pPr>
      <w:r w:rsidRPr="000206A6">
        <w:rPr>
          <w:rFonts w:asciiTheme="minorHAnsi" w:hAnsiTheme="minorHAnsi" w:cstheme="minorHAnsi"/>
          <w:sz w:val="22"/>
          <w:szCs w:val="22"/>
        </w:rPr>
        <w:pict w14:anchorId="23AB76A0">
          <v:group id="_x0000_s1040" style="position:absolute;left:0;text-align:left;margin-left:88.55pt;margin-top:29.05pt;width:434.9pt;height:0;z-index:-251647488;mso-position-horizontal-relative:page" coordorigin="1771,581" coordsize="8698,0">
            <v:shape id="_x0000_s1041" style="position:absolute;left:1771;top:581;width:8698;height:0" coordorigin="1771,581" coordsize="8698,0" path="m1771,581r8698,e" filled="f" strokeweight=".58pt">
              <v:path arrowok="t"/>
            </v:shape>
            <w10:wrap anchorx="page"/>
          </v:group>
        </w:pict>
      </w: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Member of the Military Athletic Association</w:t>
      </w:r>
    </w:p>
    <w:p w14:paraId="07221A61" w14:textId="77777777" w:rsidR="00443F61" w:rsidRPr="000206A6" w:rsidRDefault="00D95BAC" w:rsidP="000206A6">
      <w:pPr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lastRenderedPageBreak/>
        <w:pict w14:anchorId="03F2AAED">
          <v:group id="_x0000_s1035" style="position:absolute;margin-left:84.2pt;margin-top:502.5pt;width:443.6pt;height:17.4pt;z-index:-251644416;mso-position-horizontal-relative:page;mso-position-vertical-relative:page" coordorigin="1684,10050" coordsize="8872,348">
            <v:shape id="_x0000_s1039" style="position:absolute;left:1694;top:10061;width:8851;height:0" coordorigin="1694,10061" coordsize="8851,0" path="m1694,10061r8852,e" filled="f" strokeweight=".58pt">
              <v:path arrowok="t"/>
            </v:shape>
            <v:shape id="_x0000_s1038" style="position:absolute;left:1694;top:10387;width:8851;height:0" coordorigin="1694,10387" coordsize="8851,0" path="m1694,10387r8852,e" filled="f" strokeweight=".58pt">
              <v:path arrowok="t"/>
            </v:shape>
            <v:shape id="_x0000_s1037" style="position:absolute;left:1690;top:10056;width:0;height:336" coordorigin="1690,10056" coordsize="0,336" path="m1690,10056r,336e" filled="f" strokeweight=".58pt">
              <v:path arrowok="t"/>
            </v:shape>
            <v:shape id="_x0000_s1036" style="position:absolute;left:10550;top:10056;width:0;height:336" coordorigin="10550,10056" coordsize="0,336" path="m10550,10056r,336e" filled="f" strokeweight=".20464mm">
              <v:path arrowok="t"/>
            </v:shape>
            <w10:wrap anchorx="page" anchory="page"/>
          </v:group>
        </w:pict>
      </w:r>
    </w:p>
    <w:p w14:paraId="425AB4A2" w14:textId="77777777" w:rsidR="00443F61" w:rsidRPr="000206A6" w:rsidRDefault="00443F61" w:rsidP="000206A6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2CD089F0" w14:textId="77777777" w:rsidR="00443F61" w:rsidRPr="000206A6" w:rsidRDefault="00D95BAC" w:rsidP="000206A6">
      <w:pPr>
        <w:spacing w:before="34"/>
        <w:ind w:left="100" w:right="4071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b/>
          <w:sz w:val="22"/>
          <w:szCs w:val="22"/>
        </w:rPr>
        <w:t>PROFESSIONAL/TRADE ASSOCIATIONS Recommended</w:t>
      </w:r>
    </w:p>
    <w:p w14:paraId="574882EB" w14:textId="77777777" w:rsidR="00443F61" w:rsidRPr="000206A6" w:rsidRDefault="00443F61" w:rsidP="000206A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3D35D32" w14:textId="77777777" w:rsidR="00443F61" w:rsidRPr="000206A6" w:rsidRDefault="00D95BAC" w:rsidP="000206A6">
      <w:pPr>
        <w:ind w:left="100" w:right="79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pict w14:anchorId="0F93EE90">
          <v:group id="_x0000_s1033" style="position:absolute;left:0;text-align:left;margin-left:88.55pt;margin-top:69.5pt;width:434.9pt;height:0;z-index:-251646464;mso-position-horizontal-relative:page" coordorigin="1771,1390" coordsize="8698,0">
            <v:shape id="_x0000_s1034" style="position:absolute;left:1771;top:1390;width:8698;height:0" coordorigin="1771,1390" coordsize="8698,0" path="m1771,1390r8698,e" filled="f" strokeweight=".58pt">
              <v:path arrowok="t"/>
            </v:shape>
            <w10:wrap anchorx="page"/>
          </v:group>
        </w:pict>
      </w:r>
      <w:r w:rsidRPr="000206A6">
        <w:rPr>
          <w:rFonts w:asciiTheme="minorHAnsi" w:hAnsiTheme="minorHAnsi" w:cstheme="minorHAnsi"/>
          <w:sz w:val="22"/>
          <w:szCs w:val="22"/>
        </w:rPr>
        <w:t>If you belong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to a professional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or trade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association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(obviously for NAPSR members</w:t>
      </w:r>
      <w:r w:rsidRPr="000206A6">
        <w:rPr>
          <w:rFonts w:asciiTheme="minorHAnsi" w:hAnsiTheme="minorHAnsi" w:cstheme="minorHAnsi"/>
          <w:sz w:val="22"/>
          <w:szCs w:val="22"/>
        </w:rPr>
        <w:t>),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it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is highly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recommended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that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put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them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on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your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resume.   Be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sure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to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highlight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any involvement you have had in your organizations.  Below you will find some samples.</w:t>
      </w:r>
    </w:p>
    <w:p w14:paraId="2EAB0941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728EBE07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691D1451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1BA15858" w14:textId="77777777" w:rsidR="00443F61" w:rsidRPr="000206A6" w:rsidRDefault="00443F61" w:rsidP="000206A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7C6F78C" w14:textId="77777777" w:rsidR="00443F61" w:rsidRPr="000206A6" w:rsidRDefault="00D95BAC" w:rsidP="000206A6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b/>
          <w:sz w:val="22"/>
          <w:szCs w:val="22"/>
        </w:rPr>
        <w:t>Professional Organizations:</w:t>
      </w:r>
    </w:p>
    <w:p w14:paraId="47136597" w14:textId="77777777" w:rsidR="00443F61" w:rsidRPr="000206A6" w:rsidRDefault="00443F61" w:rsidP="000206A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E2D2061" w14:textId="77777777" w:rsidR="00443F61" w:rsidRPr="000206A6" w:rsidRDefault="00D95BAC" w:rsidP="000206A6">
      <w:pPr>
        <w:ind w:left="46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Member</w:t>
      </w:r>
      <w:r w:rsidRPr="000206A6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of</w:t>
      </w:r>
      <w:r w:rsidRPr="000206A6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</w:t>
      </w:r>
      <w:r w:rsidRPr="000206A6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National</w:t>
      </w:r>
      <w:r w:rsidRPr="000206A6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Association</w:t>
      </w:r>
      <w:r w:rsidRPr="000206A6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of</w:t>
      </w:r>
      <w:r w:rsidRPr="000206A6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Pharmaceutical</w:t>
      </w:r>
      <w:r w:rsidRPr="000206A6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Sales</w:t>
      </w:r>
      <w:r w:rsidRPr="000206A6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Representatives</w:t>
      </w:r>
    </w:p>
    <w:p w14:paraId="344010DD" w14:textId="77777777" w:rsidR="00443F61" w:rsidRPr="000206A6" w:rsidRDefault="00D95BAC" w:rsidP="000206A6">
      <w:pPr>
        <w:ind w:left="82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>(NAPSR)</w:t>
      </w:r>
    </w:p>
    <w:p w14:paraId="18D3D025" w14:textId="77777777" w:rsidR="00443F61" w:rsidRPr="000206A6" w:rsidRDefault="00D95BAC" w:rsidP="000206A6">
      <w:pPr>
        <w:spacing w:before="2"/>
        <w:ind w:left="46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Member of the National Marketing Association</w:t>
      </w:r>
    </w:p>
    <w:p w14:paraId="10E4D776" w14:textId="77777777" w:rsidR="00443F61" w:rsidRPr="000206A6" w:rsidRDefault="00D95BAC" w:rsidP="000206A6">
      <w:pPr>
        <w:ind w:left="46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Member of the Pi Kappa Alpha Fraternity (Social Chairman 2003)</w:t>
      </w:r>
    </w:p>
    <w:p w14:paraId="362A904D" w14:textId="77777777" w:rsidR="00443F61" w:rsidRPr="000206A6" w:rsidRDefault="00D95BAC" w:rsidP="000206A6">
      <w:pPr>
        <w:spacing w:before="2"/>
        <w:ind w:left="46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pict w14:anchorId="3933C116">
          <v:group id="_x0000_s1031" style="position:absolute;left:0;text-align:left;margin-left:88.55pt;margin-top:29.05pt;width:434.9pt;height:0;z-index:-251645440;mso-position-horizontal-relative:page" coordorigin="1771,581" coordsize="8698,0">
            <v:shape id="_x0000_s1032" style="position:absolute;left:1771;top:581;width:8698;height:0" coordorigin="1771,581" coordsize="8698,0" path="m1771,581r8698,e" filled="f" strokeweight=".58pt">
              <v:path arrowok="t"/>
            </v:shape>
            <w10:wrap anchorx="page"/>
          </v:group>
        </w:pict>
      </w: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American College Golf Association (Served as Chairman 2002)</w:t>
      </w:r>
    </w:p>
    <w:p w14:paraId="19EEA9EC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73F9954D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48E1B19E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1567E3FA" w14:textId="77777777" w:rsidR="00443F61" w:rsidRPr="000206A6" w:rsidRDefault="00443F61" w:rsidP="000206A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DA19EAC" w14:textId="77777777" w:rsidR="00443F61" w:rsidRPr="000206A6" w:rsidRDefault="00D95BAC" w:rsidP="000206A6">
      <w:pPr>
        <w:spacing w:before="29"/>
        <w:ind w:left="100" w:right="7110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b/>
          <w:sz w:val="22"/>
          <w:szCs w:val="22"/>
        </w:rPr>
        <w:t>REFERENCES</w:t>
      </w:r>
    </w:p>
    <w:p w14:paraId="4C5116CF" w14:textId="77777777" w:rsidR="00443F61" w:rsidRPr="000206A6" w:rsidRDefault="00443F61" w:rsidP="000206A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DE4D35F" w14:textId="77777777" w:rsidR="00443F61" w:rsidRPr="000206A6" w:rsidRDefault="00D95BAC" w:rsidP="000206A6">
      <w:pPr>
        <w:ind w:left="100" w:right="77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>If you are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creating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an entry-level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resume, you may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have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left room for references. However,</w:t>
      </w:r>
      <w:r w:rsidRPr="000206A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</w:t>
      </w:r>
      <w:r w:rsidRPr="000206A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should</w:t>
      </w:r>
      <w:r w:rsidRPr="000206A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not</w:t>
      </w:r>
      <w:r w:rsidRPr="000206A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bother</w:t>
      </w:r>
      <w:r w:rsidRPr="000206A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listing</w:t>
      </w:r>
      <w:r w:rsidRPr="000206A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them.   A</w:t>
      </w:r>
      <w:r w:rsidRPr="000206A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list</w:t>
      </w:r>
      <w:r w:rsidRPr="000206A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of</w:t>
      </w:r>
      <w:r w:rsidRPr="000206A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references</w:t>
      </w:r>
      <w:r w:rsidRPr="000206A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is</w:t>
      </w:r>
      <w:r w:rsidRPr="000206A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vital</w:t>
      </w:r>
      <w:r w:rsidRPr="000206A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to</w:t>
      </w:r>
      <w:r w:rsidRPr="000206A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your</w:t>
      </w:r>
      <w:r w:rsidRPr="000206A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job search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but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should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not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be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included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your pharmaceutical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sales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resume. 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Your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resume space is </w:t>
      </w:r>
      <w:r w:rsidRPr="000206A6">
        <w:rPr>
          <w:rFonts w:asciiTheme="minorHAnsi" w:hAnsiTheme="minorHAnsi" w:cstheme="minorHAnsi"/>
          <w:sz w:val="22"/>
          <w:szCs w:val="22"/>
        </w:rPr>
        <w:t xml:space="preserve">too precious so include your references on a separate page. </w:t>
      </w:r>
      <w:r w:rsidRPr="000206A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We recommend use the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statement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“References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available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upon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request”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on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resume.    You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should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always have your list of references with you at all times so you can provide them when asked.</w:t>
      </w:r>
    </w:p>
    <w:p w14:paraId="2E8DCAFD" w14:textId="77777777" w:rsidR="00443F61" w:rsidRPr="000206A6" w:rsidRDefault="00443F61" w:rsidP="000206A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0B11FD5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761EF2A3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1C4F4344" w14:textId="77777777" w:rsidR="00443F61" w:rsidRPr="000206A6" w:rsidRDefault="00D95BAC" w:rsidP="000206A6">
      <w:pPr>
        <w:ind w:left="100" w:right="3264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b/>
          <w:position w:val="-1"/>
          <w:sz w:val="22"/>
          <w:szCs w:val="22"/>
        </w:rPr>
        <w:t>PHARMACEUTICAL SALES RESUME FACTORS</w:t>
      </w:r>
    </w:p>
    <w:p w14:paraId="27D4387C" w14:textId="77777777" w:rsidR="00443F61" w:rsidRPr="000206A6" w:rsidRDefault="00443F61" w:rsidP="000206A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387AA0B" w14:textId="77777777" w:rsidR="00443F61" w:rsidRPr="000206A6" w:rsidRDefault="00D95BAC" w:rsidP="000206A6">
      <w:pPr>
        <w:spacing w:before="29"/>
        <w:ind w:left="100" w:right="78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>We have provided a lot of ideas and recommendatio</w:t>
      </w:r>
      <w:r w:rsidRPr="000206A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 xml:space="preserve">s for your pharmaceutical sales resume but remember that there are no obsoletes when it comes to resumes. </w:t>
      </w:r>
      <w:r w:rsidRPr="000206A6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However, there are some definite positive and negative factors</w:t>
      </w:r>
      <w:r w:rsidRPr="000206A6">
        <w:rPr>
          <w:rFonts w:asciiTheme="minorHAnsi" w:hAnsiTheme="minorHAnsi" w:cstheme="minorHAnsi"/>
          <w:sz w:val="22"/>
          <w:szCs w:val="22"/>
        </w:rPr>
        <w:t xml:space="preserve"> that applicants should keep in mind.</w:t>
      </w:r>
    </w:p>
    <w:p w14:paraId="569315ED" w14:textId="77777777" w:rsidR="00443F61" w:rsidRPr="000206A6" w:rsidRDefault="00443F61" w:rsidP="000206A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3BD0C32" w14:textId="77777777" w:rsidR="00443F61" w:rsidRPr="000206A6" w:rsidRDefault="00D95BAC" w:rsidP="000206A6">
      <w:pPr>
        <w:ind w:left="100" w:right="7884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>Positive:</w:t>
      </w:r>
    </w:p>
    <w:p w14:paraId="6689D7F7" w14:textId="77777777" w:rsidR="00443F61" w:rsidRPr="000206A6" w:rsidRDefault="00D95BAC" w:rsidP="000206A6">
      <w:pPr>
        <w:spacing w:before="2"/>
        <w:ind w:left="46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Always make the pharmaceutical resume easy to review</w:t>
      </w:r>
    </w:p>
    <w:p w14:paraId="512F1DF5" w14:textId="77777777" w:rsidR="00443F61" w:rsidRPr="000206A6" w:rsidRDefault="00D95BAC" w:rsidP="000206A6">
      <w:pPr>
        <w:ind w:left="46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Absolutely make sure it is accurate</w:t>
      </w:r>
    </w:p>
    <w:p w14:paraId="179D2A2E" w14:textId="77777777" w:rsidR="00443F61" w:rsidRPr="000206A6" w:rsidRDefault="00D95BAC" w:rsidP="000206A6">
      <w:pPr>
        <w:spacing w:before="2"/>
        <w:ind w:left="46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Present strong and relevant content</w:t>
      </w:r>
    </w:p>
    <w:p w14:paraId="0367E8F4" w14:textId="77777777" w:rsidR="00443F61" w:rsidRPr="000206A6" w:rsidRDefault="00D95BAC" w:rsidP="000206A6">
      <w:pPr>
        <w:ind w:left="46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Make sure it is eye appealing</w:t>
      </w:r>
    </w:p>
    <w:p w14:paraId="44607BA2" w14:textId="77777777" w:rsidR="00443F61" w:rsidRPr="000206A6" w:rsidRDefault="00443F61" w:rsidP="000206A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473C906" w14:textId="77777777" w:rsidR="00443F61" w:rsidRPr="000206A6" w:rsidRDefault="00D95BAC" w:rsidP="000206A6">
      <w:pPr>
        <w:ind w:left="100" w:right="7791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>Negative:</w:t>
      </w:r>
    </w:p>
    <w:p w14:paraId="28F3B67C" w14:textId="77777777" w:rsidR="00443F61" w:rsidRPr="000206A6" w:rsidRDefault="00D95BAC" w:rsidP="000206A6">
      <w:pPr>
        <w:spacing w:before="2"/>
        <w:ind w:left="46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Include an objective </w:t>
      </w:r>
      <w:r w:rsidRPr="000206A6">
        <w:rPr>
          <w:rFonts w:asciiTheme="minorHAnsi" w:hAnsiTheme="minorHAnsi" w:cstheme="minorHAnsi"/>
          <w:sz w:val="22"/>
          <w:szCs w:val="22"/>
        </w:rPr>
        <w:t>that is unfocused</w:t>
      </w:r>
    </w:p>
    <w:p w14:paraId="28AC7B94" w14:textId="77777777" w:rsidR="00443F61" w:rsidRPr="000206A6" w:rsidRDefault="00D95BAC" w:rsidP="000206A6">
      <w:pPr>
        <w:ind w:left="460"/>
        <w:rPr>
          <w:rFonts w:asciiTheme="minorHAnsi" w:hAnsiTheme="minorHAnsi" w:cstheme="minorHAnsi"/>
          <w:sz w:val="22"/>
          <w:szCs w:val="22"/>
        </w:rPr>
        <w:sectPr w:rsidR="00443F61" w:rsidRPr="000206A6">
          <w:pgSz w:w="12240" w:h="15840"/>
          <w:pgMar w:top="1480" w:right="1680" w:bottom="280" w:left="1700" w:header="0" w:footer="726" w:gutter="0"/>
          <w:cols w:space="720"/>
        </w:sectPr>
      </w:pP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Present personal information, such as health, gender, and marital status</w:t>
      </w:r>
    </w:p>
    <w:p w14:paraId="7C0DB002" w14:textId="77777777" w:rsidR="00443F61" w:rsidRPr="000206A6" w:rsidRDefault="00D95BAC" w:rsidP="000206A6">
      <w:pPr>
        <w:spacing w:before="76"/>
        <w:ind w:left="46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lastRenderedPageBreak/>
        <w:pict w14:anchorId="11833A5E">
          <v:group id="_x0000_s1026" style="position:absolute;left:0;text-align:left;margin-left:84.2pt;margin-top:126.9pt;width:443.6pt;height:31.05pt;z-index:-251643392;mso-position-horizontal-relative:page;mso-position-vertical-relative:page" coordorigin="1684,2538" coordsize="8872,621">
            <v:shape id="_x0000_s1030" style="position:absolute;left:1694;top:2549;width:8851;height:0" coordorigin="1694,2549" coordsize="8851,0" path="m1694,2549r8852,e" filled="f" strokeweight=".58pt">
              <v:path arrowok="t"/>
            </v:shape>
            <v:shape id="_x0000_s1029" style="position:absolute;left:1694;top:3149;width:8851;height:0" coordorigin="1694,3149" coordsize="8851,0" path="m1694,3149r8852,e" filled="f" strokeweight=".58pt">
              <v:path arrowok="t"/>
            </v:shape>
            <v:shape id="_x0000_s1028" style="position:absolute;left:1690;top:2544;width:0;height:610" coordorigin="1690,2544" coordsize="0,610" path="m1690,2544r,610e" filled="f" strokeweight=".58pt">
              <v:path arrowok="t"/>
            </v:shape>
            <v:shape id="_x0000_s1027" style="position:absolute;left:10550;top:2544;width:0;height:610" coordorigin="10550,2544" coordsize="0,610" path="m10550,2544r,610e" filled="f" strokeweight=".20464mm">
              <v:path arrowok="t"/>
            </v:shape>
            <w10:wrap anchorx="page" anchory="page"/>
          </v:group>
        </w:pict>
      </w: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Use “I”</w:t>
      </w:r>
    </w:p>
    <w:p w14:paraId="3426355D" w14:textId="77777777" w:rsidR="00443F61" w:rsidRPr="000206A6" w:rsidRDefault="00D95BAC" w:rsidP="000206A6">
      <w:pPr>
        <w:ind w:left="46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List references on the resume</w:t>
      </w:r>
    </w:p>
    <w:p w14:paraId="38D9F558" w14:textId="77777777" w:rsidR="00443F61" w:rsidRPr="000206A6" w:rsidRDefault="00443F61" w:rsidP="000206A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CA61287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2A218B8D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63F37723" w14:textId="77777777" w:rsidR="00443F61" w:rsidRPr="000206A6" w:rsidRDefault="00D95BAC" w:rsidP="000206A6">
      <w:pPr>
        <w:ind w:left="100" w:right="79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b/>
          <w:sz w:val="22"/>
          <w:szCs w:val="22"/>
        </w:rPr>
        <w:t>SUMMARY</w:t>
      </w:r>
      <w:r w:rsidRPr="000206A6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b/>
          <w:sz w:val="22"/>
          <w:szCs w:val="22"/>
        </w:rPr>
        <w:t>ON</w:t>
      </w:r>
      <w:r w:rsidRPr="000206A6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b/>
          <w:sz w:val="22"/>
          <w:szCs w:val="22"/>
        </w:rPr>
        <w:t>HOW</w:t>
      </w:r>
      <w:r w:rsidRPr="000206A6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b/>
          <w:sz w:val="22"/>
          <w:szCs w:val="22"/>
        </w:rPr>
        <w:t>TO</w:t>
      </w:r>
      <w:r w:rsidRPr="000206A6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b/>
          <w:sz w:val="22"/>
          <w:szCs w:val="22"/>
        </w:rPr>
        <w:t>CONSTRUCT</w:t>
      </w:r>
      <w:r w:rsidRPr="000206A6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b/>
          <w:sz w:val="22"/>
          <w:szCs w:val="22"/>
        </w:rPr>
        <w:t>A</w:t>
      </w:r>
      <w:r w:rsidRPr="000206A6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b/>
          <w:sz w:val="22"/>
          <w:szCs w:val="22"/>
        </w:rPr>
        <w:t>SUCCESSFUL</w:t>
      </w:r>
      <w:r w:rsidRPr="000206A6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0206A6">
        <w:rPr>
          <w:rFonts w:asciiTheme="minorHAnsi" w:hAnsiTheme="minorHAnsi" w:cstheme="minorHAnsi"/>
          <w:b/>
          <w:sz w:val="22"/>
          <w:szCs w:val="22"/>
        </w:rPr>
        <w:t>HARMACEUTICAL SALES RESUME</w:t>
      </w:r>
    </w:p>
    <w:p w14:paraId="0E2E6E88" w14:textId="77777777" w:rsidR="00443F61" w:rsidRPr="000206A6" w:rsidRDefault="00443F61" w:rsidP="000206A6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65311B4" w14:textId="77777777" w:rsidR="00443F61" w:rsidRPr="000206A6" w:rsidRDefault="00D95BAC" w:rsidP="000206A6">
      <w:pPr>
        <w:tabs>
          <w:tab w:val="left" w:pos="820"/>
        </w:tabs>
        <w:spacing w:before="34"/>
        <w:ind w:left="820" w:right="79" w:hanging="36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0206A6">
        <w:rPr>
          <w:rFonts w:asciiTheme="minorHAnsi" w:hAnsiTheme="minorHAnsi" w:cstheme="minorHAnsi"/>
          <w:sz w:val="22"/>
          <w:szCs w:val="22"/>
        </w:rPr>
        <w:tab/>
        <w:t>The</w:t>
      </w:r>
      <w:r w:rsidRPr="000206A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main</w:t>
      </w:r>
      <w:r w:rsidRPr="000206A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goal</w:t>
      </w:r>
      <w:r w:rsidRPr="000206A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of</w:t>
      </w:r>
      <w:r w:rsidRPr="000206A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pharmaceutical</w:t>
      </w:r>
      <w:r w:rsidRPr="000206A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sales</w:t>
      </w:r>
      <w:r w:rsidRPr="000206A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resume</w:t>
      </w:r>
      <w:r w:rsidRPr="000206A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is</w:t>
      </w:r>
      <w:r w:rsidRPr="000206A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to</w:t>
      </w:r>
      <w:r w:rsidRPr="000206A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present</w:t>
      </w:r>
      <w:r w:rsidRPr="000206A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your</w:t>
      </w:r>
      <w:r w:rsidRPr="000206A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selling</w:t>
      </w:r>
      <w:r w:rsidRPr="000206A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point</w:t>
      </w:r>
      <w:r w:rsidRPr="000206A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to prospective pharmaceutical sales employers.</w:t>
      </w:r>
    </w:p>
    <w:p w14:paraId="5BDAE601" w14:textId="77777777" w:rsidR="00443F61" w:rsidRPr="000206A6" w:rsidRDefault="00D95BAC" w:rsidP="000206A6">
      <w:pPr>
        <w:tabs>
          <w:tab w:val="left" w:pos="820"/>
        </w:tabs>
        <w:spacing w:before="4"/>
        <w:ind w:left="820" w:right="76" w:hanging="36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0206A6">
        <w:rPr>
          <w:rFonts w:asciiTheme="minorHAnsi" w:hAnsiTheme="minorHAnsi" w:cstheme="minorHAnsi"/>
          <w:sz w:val="22"/>
          <w:szCs w:val="22"/>
        </w:rPr>
        <w:tab/>
        <w:t xml:space="preserve">The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components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that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are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highly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recommended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are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education,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experience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and skills.</w:t>
      </w:r>
    </w:p>
    <w:p w14:paraId="77B6965E" w14:textId="77777777" w:rsidR="00443F61" w:rsidRPr="000206A6" w:rsidRDefault="00D95BAC" w:rsidP="000206A6">
      <w:pPr>
        <w:tabs>
          <w:tab w:val="left" w:pos="820"/>
        </w:tabs>
        <w:spacing w:before="4"/>
        <w:ind w:left="820" w:right="79" w:hanging="36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0206A6">
        <w:rPr>
          <w:rFonts w:asciiTheme="minorHAnsi" w:hAnsiTheme="minorHAnsi" w:cstheme="minorHAnsi"/>
          <w:sz w:val="22"/>
          <w:szCs w:val="22"/>
        </w:rPr>
        <w:tab/>
        <w:t>The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nature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of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pharmaceutical</w:t>
      </w:r>
      <w:r w:rsidRPr="000206A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sales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resume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is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very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subjective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and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there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are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no absolute rights or wrongs.</w:t>
      </w:r>
    </w:p>
    <w:p w14:paraId="32B38478" w14:textId="77777777" w:rsidR="00443F61" w:rsidRPr="000206A6" w:rsidRDefault="00D95BAC" w:rsidP="000206A6">
      <w:pPr>
        <w:tabs>
          <w:tab w:val="left" w:pos="820"/>
        </w:tabs>
        <w:spacing w:before="4"/>
        <w:ind w:left="820" w:right="79" w:hanging="36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0206A6">
        <w:rPr>
          <w:rFonts w:asciiTheme="minorHAnsi" w:hAnsiTheme="minorHAnsi" w:cstheme="minorHAnsi"/>
          <w:sz w:val="22"/>
          <w:szCs w:val="22"/>
        </w:rPr>
        <w:tab/>
        <w:t>An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objective</w:t>
      </w:r>
      <w:r w:rsidRPr="000206A6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is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recommended</w:t>
      </w:r>
      <w:r w:rsidRPr="000206A6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as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long</w:t>
      </w:r>
      <w:r w:rsidRPr="000206A6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as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it</w:t>
      </w:r>
      <w:r w:rsidRPr="000206A6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is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focused</w:t>
      </w:r>
      <w:r w:rsidRPr="000206A6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on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concise</w:t>
      </w:r>
      <w:r w:rsidRPr="000206A6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and</w:t>
      </w:r>
      <w:r w:rsidRPr="000206A6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mentio</w:t>
      </w:r>
      <w:r w:rsidRPr="000206A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>s your goal of finding a pharmaceutical sales career.</w:t>
      </w:r>
    </w:p>
    <w:p w14:paraId="2BEDADDC" w14:textId="77777777" w:rsidR="00443F61" w:rsidRPr="000206A6" w:rsidRDefault="00D95BAC" w:rsidP="000206A6">
      <w:pPr>
        <w:tabs>
          <w:tab w:val="left" w:pos="820"/>
        </w:tabs>
        <w:spacing w:before="4"/>
        <w:ind w:left="820" w:right="78" w:hanging="36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0206A6">
        <w:rPr>
          <w:rFonts w:asciiTheme="minorHAnsi" w:hAnsiTheme="minorHAnsi" w:cstheme="minorHAnsi"/>
          <w:sz w:val="22"/>
          <w:szCs w:val="22"/>
        </w:rPr>
        <w:tab/>
        <w:t>Honors,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interests,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presentations,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publications,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and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trade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associations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are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additional components that should be included if you have more than one of each.</w:t>
      </w:r>
    </w:p>
    <w:p w14:paraId="5833A896" w14:textId="77777777" w:rsidR="00443F61" w:rsidRPr="000206A6" w:rsidRDefault="00D95BAC" w:rsidP="000206A6">
      <w:pPr>
        <w:tabs>
          <w:tab w:val="left" w:pos="820"/>
        </w:tabs>
        <w:spacing w:before="4"/>
        <w:ind w:left="820" w:right="78" w:hanging="36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0206A6">
        <w:rPr>
          <w:rFonts w:asciiTheme="minorHAnsi" w:hAnsiTheme="minorHAnsi" w:cstheme="minorHAnsi"/>
          <w:sz w:val="22"/>
          <w:szCs w:val="22"/>
        </w:rPr>
        <w:tab/>
        <w:t xml:space="preserve">Overall, 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you 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want 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your 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pharmaceutical </w:t>
      </w:r>
      <w:r w:rsidRPr="000206A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sa</w:t>
      </w:r>
      <w:r w:rsidRPr="000206A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0206A6">
        <w:rPr>
          <w:rFonts w:asciiTheme="minorHAnsi" w:hAnsiTheme="minorHAnsi" w:cstheme="minorHAnsi"/>
          <w:sz w:val="22"/>
          <w:szCs w:val="22"/>
        </w:rPr>
        <w:t xml:space="preserve">es 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resume 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to 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be 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easy 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to 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review, completely</w:t>
      </w:r>
      <w:r w:rsidRPr="000206A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accurate,</w:t>
      </w:r>
      <w:r w:rsidRPr="000206A6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and</w:t>
      </w:r>
      <w:r w:rsidRPr="000206A6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descriptive</w:t>
      </w:r>
      <w:r w:rsidRPr="000206A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and</w:t>
      </w:r>
      <w:r w:rsidRPr="000206A6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appealing</w:t>
      </w:r>
      <w:r w:rsidRPr="000206A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to</w:t>
      </w:r>
      <w:r w:rsidRPr="000206A6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pharmaceutical</w:t>
      </w:r>
      <w:r w:rsidRPr="000206A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staffing</w:t>
      </w:r>
    </w:p>
    <w:p w14:paraId="50D77043" w14:textId="77777777" w:rsidR="00443F61" w:rsidRPr="000206A6" w:rsidRDefault="00D95BAC" w:rsidP="000206A6">
      <w:pPr>
        <w:ind w:left="82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z w:val="22"/>
          <w:szCs w:val="22"/>
        </w:rPr>
        <w:t>professional.</w:t>
      </w:r>
    </w:p>
    <w:p w14:paraId="73FA9826" w14:textId="77777777" w:rsidR="00443F61" w:rsidRPr="000206A6" w:rsidRDefault="00443F61" w:rsidP="000206A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FABD387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2DDEC746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568F8B31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5BDBAA92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152B7FBA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40CFD07F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7F7E6E60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305D5BB3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0893C191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27757B7E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610F63DE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26772659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4406F0FC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5957C66B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1763CCAB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6AAF6EC5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673973AD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22179435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7D9D7F5B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1E2BB88D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0E53C1AF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3E39FC7D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51981DCD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53BC2BDF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74EBE127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18297887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0A018121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76C3774C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43C4942C" w14:textId="77777777" w:rsidR="00443F61" w:rsidRPr="000206A6" w:rsidRDefault="00443F61" w:rsidP="000206A6">
      <w:pPr>
        <w:rPr>
          <w:rFonts w:asciiTheme="minorHAnsi" w:hAnsiTheme="minorHAnsi" w:cstheme="minorHAnsi"/>
          <w:sz w:val="22"/>
          <w:szCs w:val="22"/>
        </w:rPr>
      </w:pPr>
    </w:p>
    <w:p w14:paraId="677535AC" w14:textId="77777777" w:rsidR="00443F61" w:rsidRPr="000206A6" w:rsidRDefault="00D95BAC" w:rsidP="000206A6">
      <w:pPr>
        <w:ind w:left="100" w:right="713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pacing w:val="1"/>
          <w:sz w:val="22"/>
          <w:szCs w:val="22"/>
        </w:rPr>
        <w:lastRenderedPageBreak/>
        <w:t>Ja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Do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e</w:t>
      </w:r>
      <w:hyperlink r:id="rId9">
        <w:r w:rsidRPr="000206A6">
          <w:rPr>
            <w:rFonts w:asciiTheme="minorHAnsi" w:hAnsiTheme="minorHAnsi" w:cstheme="minorHAnsi"/>
            <w:w w:val="103"/>
            <w:sz w:val="22"/>
            <w:szCs w:val="22"/>
          </w:rPr>
          <w:t xml:space="preserve"> </w:t>
        </w:r>
        <w:r w:rsidRPr="000206A6">
          <w:rPr>
            <w:rFonts w:asciiTheme="minorHAnsi" w:hAnsiTheme="minorHAnsi" w:cstheme="minorHAnsi"/>
            <w:spacing w:val="2"/>
            <w:w w:val="103"/>
            <w:sz w:val="22"/>
            <w:szCs w:val="22"/>
          </w:rPr>
          <w:t>Goodw</w:t>
        </w:r>
        <w:r w:rsidRPr="000206A6">
          <w:rPr>
            <w:rFonts w:asciiTheme="minorHAnsi" w:hAnsiTheme="minorHAnsi" w:cstheme="minorHAnsi"/>
            <w:spacing w:val="1"/>
            <w:w w:val="103"/>
            <w:sz w:val="22"/>
            <w:szCs w:val="22"/>
          </w:rPr>
          <w:t>ill</w:t>
        </w:r>
        <w:r w:rsidRPr="000206A6">
          <w:rPr>
            <w:rFonts w:asciiTheme="minorHAnsi" w:hAnsiTheme="minorHAnsi" w:cstheme="minorHAnsi"/>
            <w:spacing w:val="3"/>
            <w:w w:val="103"/>
            <w:sz w:val="22"/>
            <w:szCs w:val="22"/>
          </w:rPr>
          <w:t>@</w:t>
        </w:r>
        <w:r w:rsidRPr="000206A6">
          <w:rPr>
            <w:rFonts w:asciiTheme="minorHAnsi" w:hAnsiTheme="minorHAnsi" w:cstheme="minorHAnsi"/>
            <w:spacing w:val="1"/>
            <w:w w:val="103"/>
            <w:sz w:val="22"/>
            <w:szCs w:val="22"/>
          </w:rPr>
          <w:t>aaa.c</w:t>
        </w:r>
        <w:r w:rsidRPr="000206A6">
          <w:rPr>
            <w:rFonts w:asciiTheme="minorHAnsi" w:hAnsiTheme="minorHAnsi" w:cstheme="minorHAnsi"/>
            <w:spacing w:val="2"/>
            <w:w w:val="103"/>
            <w:sz w:val="22"/>
            <w:szCs w:val="22"/>
          </w:rPr>
          <w:t>o</w:t>
        </w:r>
        <w:r w:rsidRPr="000206A6">
          <w:rPr>
            <w:rFonts w:asciiTheme="minorHAnsi" w:hAnsiTheme="minorHAnsi" w:cstheme="minorHAnsi"/>
            <w:w w:val="103"/>
            <w:sz w:val="22"/>
            <w:szCs w:val="22"/>
          </w:rPr>
          <w:t>m</w:t>
        </w:r>
      </w:hyperlink>
      <w:r w:rsidRPr="000206A6">
        <w:rPr>
          <w:rFonts w:asciiTheme="minorHAnsi" w:hAnsiTheme="minorHAnsi" w:cstheme="minorHAnsi"/>
          <w:w w:val="10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ell</w:t>
      </w:r>
      <w:r w:rsidRPr="000206A6">
        <w:rPr>
          <w:rFonts w:asciiTheme="minorHAnsi" w:hAnsiTheme="minorHAnsi" w:cstheme="minorHAnsi"/>
          <w:sz w:val="22"/>
          <w:szCs w:val="22"/>
        </w:rPr>
        <w:t>:</w:t>
      </w:r>
      <w:r w:rsidRPr="000206A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555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.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555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.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789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7</w:t>
      </w:r>
    </w:p>
    <w:p w14:paraId="1698F196" w14:textId="77777777" w:rsidR="00443F61" w:rsidRPr="000206A6" w:rsidRDefault="00D95BAC" w:rsidP="000206A6">
      <w:pPr>
        <w:ind w:left="10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pacing w:val="2"/>
          <w:sz w:val="22"/>
          <w:szCs w:val="22"/>
        </w:rPr>
        <w:t>251</w:t>
      </w:r>
      <w:r w:rsidRPr="000206A6">
        <w:rPr>
          <w:rFonts w:asciiTheme="minorHAnsi" w:hAnsiTheme="minorHAnsi" w:cstheme="minorHAnsi"/>
          <w:sz w:val="22"/>
          <w:szCs w:val="22"/>
        </w:rPr>
        <w:t>7</w:t>
      </w:r>
      <w:r w:rsidRPr="000206A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Ph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206A6">
        <w:rPr>
          <w:rFonts w:asciiTheme="minorHAnsi" w:hAnsiTheme="minorHAnsi" w:cstheme="minorHAnsi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Ro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d</w:t>
      </w:r>
    </w:p>
    <w:p w14:paraId="0478C2C4" w14:textId="77777777" w:rsidR="00443F61" w:rsidRPr="000206A6" w:rsidRDefault="00D95BAC" w:rsidP="000206A6">
      <w:pPr>
        <w:spacing w:before="12"/>
        <w:ind w:left="10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umbu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0206A6">
        <w:rPr>
          <w:rFonts w:asciiTheme="minorHAnsi" w:hAnsiTheme="minorHAnsi" w:cstheme="minorHAnsi"/>
          <w:sz w:val="22"/>
          <w:szCs w:val="22"/>
        </w:rPr>
        <w:t>,</w:t>
      </w:r>
      <w:r w:rsidRPr="000206A6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z w:val="22"/>
          <w:szCs w:val="22"/>
        </w:rPr>
        <w:t>L</w:t>
      </w:r>
      <w:r w:rsidRPr="000206A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6017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3</w:t>
      </w:r>
    </w:p>
    <w:p w14:paraId="27D48051" w14:textId="77777777" w:rsidR="00443F61" w:rsidRPr="000206A6" w:rsidRDefault="00D95BAC" w:rsidP="000206A6">
      <w:pPr>
        <w:spacing w:before="12"/>
        <w:ind w:left="100"/>
        <w:rPr>
          <w:rFonts w:asciiTheme="minorHAnsi" w:hAnsiTheme="minorHAnsi" w:cstheme="minorHAnsi"/>
          <w:sz w:val="22"/>
          <w:szCs w:val="22"/>
        </w:rPr>
        <w:sectPr w:rsidR="00443F61" w:rsidRPr="000206A6">
          <w:pgSz w:w="12240" w:h="15840"/>
          <w:pgMar w:top="1360" w:right="1680" w:bottom="280" w:left="1700" w:header="0" w:footer="726" w:gutter="0"/>
          <w:cols w:space="720"/>
        </w:sectPr>
      </w:pPr>
      <w:r w:rsidRPr="000206A6">
        <w:rPr>
          <w:rFonts w:asciiTheme="minorHAnsi" w:hAnsiTheme="minorHAnsi" w:cstheme="minorHAnsi"/>
          <w:spacing w:val="2"/>
          <w:sz w:val="22"/>
          <w:szCs w:val="22"/>
        </w:rPr>
        <w:t>Hom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z w:val="22"/>
          <w:szCs w:val="22"/>
        </w:rPr>
        <w:t>: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557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.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555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.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351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3</w:t>
      </w:r>
    </w:p>
    <w:p w14:paraId="1E4B7639" w14:textId="77777777" w:rsidR="00443F61" w:rsidRPr="000206A6" w:rsidRDefault="00443F61" w:rsidP="000206A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0033788" w14:textId="77777777" w:rsidR="00443F61" w:rsidRPr="000206A6" w:rsidRDefault="00D95BAC" w:rsidP="000206A6">
      <w:pPr>
        <w:spacing w:before="41"/>
        <w:ind w:left="100" w:right="4179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ECT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0206A6">
        <w:rPr>
          <w:rFonts w:asciiTheme="minorHAnsi" w:hAnsiTheme="minorHAnsi" w:cstheme="minorHAnsi"/>
          <w:sz w:val="22"/>
          <w:szCs w:val="22"/>
        </w:rPr>
        <w:t>:</w:t>
      </w:r>
      <w:r w:rsidRPr="000206A6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>g</w:t>
      </w:r>
      <w:r w:rsidRPr="000206A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b/>
          <w:spacing w:val="2"/>
          <w:sz w:val="22"/>
          <w:szCs w:val="22"/>
        </w:rPr>
        <w:t>pha</w:t>
      </w:r>
      <w:r w:rsidRPr="000206A6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0206A6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0206A6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0206A6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0206A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0206A6">
        <w:rPr>
          <w:rFonts w:asciiTheme="minorHAnsi" w:hAnsiTheme="minorHAnsi" w:cstheme="minorHAnsi"/>
          <w:b/>
          <w:spacing w:val="1"/>
          <w:sz w:val="22"/>
          <w:szCs w:val="22"/>
        </w:rPr>
        <w:t>tic</w:t>
      </w:r>
      <w:r w:rsidRPr="000206A6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0206A6">
        <w:rPr>
          <w:rFonts w:asciiTheme="minorHAnsi" w:hAnsiTheme="minorHAnsi" w:cstheme="minorHAnsi"/>
          <w:b/>
          <w:sz w:val="22"/>
          <w:szCs w:val="22"/>
        </w:rPr>
        <w:t>l</w:t>
      </w:r>
      <w:r w:rsidRPr="000206A6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s</w:t>
      </w:r>
      <w:r w:rsidRPr="000206A6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a</w:t>
      </w:r>
      <w:r w:rsidRPr="000206A6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le</w:t>
      </w:r>
      <w:r w:rsidRPr="000206A6">
        <w:rPr>
          <w:rFonts w:asciiTheme="minorHAnsi" w:hAnsiTheme="minorHAnsi" w:cstheme="minorHAnsi"/>
          <w:b/>
          <w:w w:val="103"/>
          <w:sz w:val="22"/>
          <w:szCs w:val="22"/>
        </w:rPr>
        <w:t>s</w:t>
      </w:r>
      <w:r w:rsidRPr="000206A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po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siti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on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2676398B" w14:textId="77777777" w:rsidR="00443F61" w:rsidRPr="000206A6" w:rsidRDefault="00443F61" w:rsidP="000206A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08A5ADF" w14:textId="77777777" w:rsidR="00443F61" w:rsidRPr="000206A6" w:rsidRDefault="00D95BAC" w:rsidP="000206A6">
      <w:pPr>
        <w:ind w:left="100" w:right="7901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PROF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L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76CCDA86" w14:textId="77777777" w:rsidR="00443F61" w:rsidRPr="000206A6" w:rsidRDefault="00D95BAC" w:rsidP="000206A6">
      <w:pPr>
        <w:spacing w:before="12"/>
        <w:ind w:left="100" w:right="69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etic</w:t>
      </w:r>
      <w:r w:rsidRPr="000206A6">
        <w:rPr>
          <w:rFonts w:asciiTheme="minorHAnsi" w:hAnsiTheme="minorHAnsi" w:cstheme="minorHAnsi"/>
          <w:sz w:val="22"/>
          <w:szCs w:val="22"/>
        </w:rPr>
        <w:t xml:space="preserve">, </w:t>
      </w:r>
      <w:r w:rsidRPr="000206A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aci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206A6">
        <w:rPr>
          <w:rFonts w:asciiTheme="minorHAnsi" w:hAnsiTheme="minorHAnsi" w:cstheme="minorHAnsi"/>
          <w:sz w:val="22"/>
          <w:szCs w:val="22"/>
        </w:rPr>
        <w:t xml:space="preserve">, </w:t>
      </w:r>
      <w:r w:rsidRPr="000206A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 xml:space="preserve">d 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go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z w:val="22"/>
          <w:szCs w:val="22"/>
        </w:rPr>
        <w:t xml:space="preserve">l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rie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0206A6">
        <w:rPr>
          <w:rFonts w:asciiTheme="minorHAnsi" w:hAnsiTheme="minorHAnsi" w:cstheme="minorHAnsi"/>
          <w:sz w:val="22"/>
          <w:szCs w:val="22"/>
        </w:rPr>
        <w:t xml:space="preserve">d 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tsi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206A6">
        <w:rPr>
          <w:rFonts w:asciiTheme="minorHAnsi" w:hAnsiTheme="minorHAnsi" w:cstheme="minorHAnsi"/>
          <w:sz w:val="22"/>
          <w:szCs w:val="22"/>
        </w:rPr>
        <w:t xml:space="preserve">e </w:t>
      </w:r>
      <w:r w:rsidRPr="000206A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206A6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0206A6">
        <w:rPr>
          <w:rFonts w:asciiTheme="minorHAnsi" w:hAnsiTheme="minorHAnsi" w:cstheme="minorHAnsi"/>
          <w:b/>
          <w:spacing w:val="1"/>
          <w:sz w:val="22"/>
          <w:szCs w:val="22"/>
        </w:rPr>
        <w:t>le</w:t>
      </w:r>
      <w:r w:rsidRPr="000206A6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0206A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fessi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z w:val="22"/>
          <w:szCs w:val="22"/>
        </w:rPr>
        <w:t xml:space="preserve">l </w:t>
      </w:r>
      <w:r w:rsidRPr="000206A6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206A6">
        <w:rPr>
          <w:rFonts w:asciiTheme="minorHAnsi" w:hAnsiTheme="minorHAnsi" w:cstheme="minorHAnsi"/>
          <w:sz w:val="22"/>
          <w:szCs w:val="22"/>
        </w:rPr>
        <w:t xml:space="preserve">h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0206A6">
        <w:rPr>
          <w:rFonts w:asciiTheme="minorHAnsi" w:hAnsiTheme="minorHAnsi" w:cstheme="minorHAnsi"/>
          <w:sz w:val="22"/>
          <w:szCs w:val="22"/>
        </w:rPr>
        <w:t xml:space="preserve">d </w:t>
      </w:r>
      <w:r w:rsidRPr="000206A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qu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alificati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0206A6">
        <w:rPr>
          <w:rFonts w:asciiTheme="minorHAnsi" w:hAnsiTheme="minorHAnsi" w:cstheme="minorHAnsi"/>
          <w:sz w:val="22"/>
          <w:szCs w:val="22"/>
        </w:rPr>
        <w:t xml:space="preserve">s </w:t>
      </w:r>
      <w:r w:rsidRPr="000206A6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acc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oun</w:t>
      </w:r>
      <w:r w:rsidRPr="000206A6">
        <w:rPr>
          <w:rFonts w:asciiTheme="minorHAnsi" w:hAnsiTheme="minorHAnsi" w:cstheme="minorHAnsi"/>
          <w:sz w:val="22"/>
          <w:szCs w:val="22"/>
        </w:rPr>
        <w:t xml:space="preserve">t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 xml:space="preserve">t </w:t>
      </w:r>
      <w:r w:rsidRPr="000206A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om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z w:val="22"/>
          <w:szCs w:val="22"/>
        </w:rPr>
        <w:t xml:space="preserve">r </w:t>
      </w:r>
      <w:r w:rsidRPr="000206A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relati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206A6">
        <w:rPr>
          <w:rFonts w:asciiTheme="minorHAnsi" w:hAnsiTheme="minorHAnsi" w:cstheme="minorHAnsi"/>
          <w:sz w:val="22"/>
          <w:szCs w:val="22"/>
        </w:rPr>
        <w:t xml:space="preserve">. </w:t>
      </w:r>
      <w:r w:rsidRPr="000206A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z w:val="22"/>
          <w:szCs w:val="22"/>
        </w:rPr>
        <w:t xml:space="preserve">n </w:t>
      </w:r>
      <w:r w:rsidRPr="000206A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ilit</w:t>
      </w:r>
      <w:r w:rsidRPr="000206A6">
        <w:rPr>
          <w:rFonts w:asciiTheme="minorHAnsi" w:hAnsiTheme="minorHAnsi" w:cstheme="minorHAnsi"/>
          <w:sz w:val="22"/>
          <w:szCs w:val="22"/>
        </w:rPr>
        <w:t xml:space="preserve">y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206A6">
        <w:rPr>
          <w:rFonts w:asciiTheme="minorHAnsi" w:hAnsiTheme="minorHAnsi" w:cstheme="minorHAnsi"/>
          <w:sz w:val="22"/>
          <w:szCs w:val="22"/>
        </w:rPr>
        <w:t>o</w:t>
      </w:r>
      <w:r w:rsidRPr="000206A6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206A6">
        <w:rPr>
          <w:rFonts w:asciiTheme="minorHAnsi" w:hAnsiTheme="minorHAnsi" w:cstheme="minorHAnsi"/>
          <w:sz w:val="22"/>
          <w:szCs w:val="22"/>
        </w:rPr>
        <w:t xml:space="preserve">p </w:t>
      </w:r>
      <w:r w:rsidRPr="000206A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z w:val="22"/>
          <w:szCs w:val="22"/>
        </w:rPr>
        <w:t>w</w:t>
      </w:r>
      <w:r w:rsidRPr="000206A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bu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es</w:t>
      </w:r>
      <w:r w:rsidRPr="000206A6">
        <w:rPr>
          <w:rFonts w:asciiTheme="minorHAnsi" w:hAnsiTheme="minorHAnsi" w:cstheme="minorHAnsi"/>
          <w:sz w:val="22"/>
          <w:szCs w:val="22"/>
        </w:rPr>
        <w:t xml:space="preserve">s </w:t>
      </w:r>
      <w:r w:rsidRPr="000206A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creas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0206A6">
        <w:rPr>
          <w:rFonts w:asciiTheme="minorHAnsi" w:hAnsiTheme="minorHAnsi" w:cstheme="minorHAnsi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206A6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0206A6">
        <w:rPr>
          <w:rFonts w:asciiTheme="minorHAnsi" w:hAnsiTheme="minorHAnsi" w:cstheme="minorHAnsi"/>
          <w:b/>
          <w:spacing w:val="1"/>
          <w:sz w:val="22"/>
          <w:szCs w:val="22"/>
        </w:rPr>
        <w:t>le</w:t>
      </w:r>
      <w:r w:rsidRPr="000206A6">
        <w:rPr>
          <w:rFonts w:asciiTheme="minorHAnsi" w:hAnsiTheme="minorHAnsi" w:cstheme="minorHAnsi"/>
          <w:b/>
          <w:sz w:val="22"/>
          <w:szCs w:val="22"/>
        </w:rPr>
        <w:t>s</w:t>
      </w:r>
      <w:r w:rsidRPr="000206A6">
        <w:rPr>
          <w:rFonts w:asciiTheme="minorHAnsi" w:hAnsiTheme="minorHAnsi" w:cstheme="minorHAnsi"/>
          <w:b/>
          <w:spacing w:val="5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esta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lis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acc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oun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206A6">
        <w:rPr>
          <w:rFonts w:asciiTheme="minorHAnsi" w:hAnsiTheme="minorHAnsi" w:cstheme="minorHAnsi"/>
          <w:sz w:val="22"/>
          <w:szCs w:val="22"/>
        </w:rPr>
        <w:t>s</w:t>
      </w:r>
      <w:r w:rsidRPr="000206A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206A6">
        <w:rPr>
          <w:rFonts w:asciiTheme="minorHAnsi" w:hAnsiTheme="minorHAnsi" w:cstheme="minorHAnsi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territ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ries</w:t>
      </w:r>
      <w:r w:rsidRPr="000206A6">
        <w:rPr>
          <w:rFonts w:asciiTheme="minorHAnsi" w:hAnsiTheme="minorHAnsi" w:cstheme="minorHAnsi"/>
          <w:sz w:val="22"/>
          <w:szCs w:val="22"/>
        </w:rPr>
        <w:t>.</w:t>
      </w:r>
      <w:r w:rsidRPr="000206A6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ers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asi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206A6">
        <w:rPr>
          <w:rFonts w:asciiTheme="minorHAnsi" w:hAnsiTheme="minorHAnsi" w:cstheme="minorHAnsi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ommun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icat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206A6">
        <w:rPr>
          <w:rFonts w:asciiTheme="minorHAnsi" w:hAnsiTheme="minorHAnsi" w:cstheme="minorHAnsi"/>
          <w:sz w:val="22"/>
          <w:szCs w:val="22"/>
        </w:rPr>
        <w:t xml:space="preserve">r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asserti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v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go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tiat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206A6">
        <w:rPr>
          <w:rFonts w:asciiTheme="minorHAnsi" w:hAnsiTheme="minorHAnsi" w:cstheme="minorHAnsi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206A6">
        <w:rPr>
          <w:rFonts w:asciiTheme="minorHAnsi" w:hAnsiTheme="minorHAnsi" w:cstheme="minorHAnsi"/>
          <w:sz w:val="22"/>
          <w:szCs w:val="22"/>
        </w:rPr>
        <w:t>h</w:t>
      </w:r>
      <w:r w:rsidRPr="000206A6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0206A6">
        <w:rPr>
          <w:rFonts w:asciiTheme="minorHAnsi" w:hAnsiTheme="minorHAnsi" w:cstheme="minorHAnsi"/>
          <w:sz w:val="22"/>
          <w:szCs w:val="22"/>
        </w:rPr>
        <w:t xml:space="preserve">g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0206A6">
        <w:rPr>
          <w:rFonts w:asciiTheme="minorHAnsi" w:hAnsiTheme="minorHAnsi" w:cstheme="minorHAnsi"/>
          <w:sz w:val="22"/>
          <w:szCs w:val="22"/>
        </w:rPr>
        <w:t xml:space="preserve">l </w:t>
      </w:r>
      <w:r w:rsidRPr="000206A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cl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 xml:space="preserve">g 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ilities</w:t>
      </w:r>
      <w:r w:rsidRPr="000206A6">
        <w:rPr>
          <w:rFonts w:asciiTheme="minorHAnsi" w:hAnsiTheme="minorHAnsi" w:cstheme="minorHAnsi"/>
          <w:sz w:val="22"/>
          <w:szCs w:val="22"/>
        </w:rPr>
        <w:t xml:space="preserve">. </w:t>
      </w:r>
      <w:r w:rsidRPr="000206A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Ex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celle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 xml:space="preserve">t </w:t>
      </w:r>
      <w:r w:rsidRPr="000206A6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206A6">
        <w:rPr>
          <w:rFonts w:asciiTheme="minorHAnsi" w:hAnsiTheme="minorHAnsi" w:cstheme="minorHAnsi"/>
          <w:sz w:val="22"/>
          <w:szCs w:val="22"/>
        </w:rPr>
        <w:t xml:space="preserve">e </w:t>
      </w:r>
      <w:r w:rsidRPr="000206A6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 xml:space="preserve">t </w:t>
      </w:r>
      <w:r w:rsidRPr="000206A6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0206A6">
        <w:rPr>
          <w:rFonts w:asciiTheme="minorHAnsi" w:hAnsiTheme="minorHAnsi" w:cstheme="minorHAnsi"/>
          <w:sz w:val="22"/>
          <w:szCs w:val="22"/>
        </w:rPr>
        <w:t xml:space="preserve">s </w:t>
      </w:r>
      <w:r w:rsidRPr="000206A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206A6">
        <w:rPr>
          <w:rFonts w:asciiTheme="minorHAnsi" w:hAnsiTheme="minorHAnsi" w:cstheme="minorHAnsi"/>
          <w:sz w:val="22"/>
          <w:szCs w:val="22"/>
        </w:rPr>
        <w:t xml:space="preserve">h </w:t>
      </w:r>
      <w:r w:rsidRPr="000206A6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ou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tsta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nd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g</w:t>
      </w:r>
      <w:r w:rsidRPr="000206A6">
        <w:rPr>
          <w:rFonts w:asciiTheme="minorHAnsi" w:hAnsiTheme="minorHAnsi" w:cstheme="minorHAnsi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dm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istrati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206A6">
        <w:rPr>
          <w:rFonts w:asciiTheme="minorHAnsi" w:hAnsiTheme="minorHAnsi" w:cstheme="minorHAnsi"/>
          <w:sz w:val="22"/>
          <w:szCs w:val="22"/>
        </w:rPr>
        <w:t xml:space="preserve">e </w:t>
      </w:r>
      <w:r w:rsidRPr="000206A6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ills</w:t>
      </w:r>
      <w:r w:rsidRPr="000206A6">
        <w:rPr>
          <w:rFonts w:asciiTheme="minorHAnsi" w:hAnsiTheme="minorHAnsi" w:cstheme="minorHAnsi"/>
          <w:sz w:val="22"/>
          <w:szCs w:val="22"/>
        </w:rPr>
        <w:t xml:space="preserve">; </w:t>
      </w:r>
      <w:r w:rsidRPr="000206A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0206A6">
        <w:rPr>
          <w:rFonts w:asciiTheme="minorHAnsi" w:hAnsiTheme="minorHAnsi" w:cstheme="minorHAnsi"/>
          <w:sz w:val="22"/>
          <w:szCs w:val="22"/>
        </w:rPr>
        <w:t>l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ize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206A6">
        <w:rPr>
          <w:rFonts w:asciiTheme="minorHAnsi" w:hAnsiTheme="minorHAnsi" w:cstheme="minorHAnsi"/>
          <w:sz w:val="22"/>
          <w:szCs w:val="22"/>
        </w:rPr>
        <w:t>;</w:t>
      </w:r>
      <w:r w:rsidRPr="000206A6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ompu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0206A6">
        <w:rPr>
          <w:rFonts w:asciiTheme="minorHAnsi" w:hAnsiTheme="minorHAnsi" w:cstheme="minorHAnsi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literate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2BE84BC1" w14:textId="77777777" w:rsidR="00443F61" w:rsidRPr="000206A6" w:rsidRDefault="00443F61" w:rsidP="000206A6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9AEF55F" w14:textId="77777777" w:rsidR="00443F61" w:rsidRPr="000206A6" w:rsidRDefault="00D95BAC" w:rsidP="000206A6">
      <w:pPr>
        <w:ind w:left="100" w:right="6657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pacing w:val="2"/>
          <w:sz w:val="22"/>
          <w:szCs w:val="22"/>
        </w:rPr>
        <w:t>AREA</w:t>
      </w:r>
      <w:r w:rsidRPr="000206A6">
        <w:rPr>
          <w:rFonts w:asciiTheme="minorHAnsi" w:hAnsiTheme="minorHAnsi" w:cstheme="minorHAnsi"/>
          <w:sz w:val="22"/>
          <w:szCs w:val="22"/>
        </w:rPr>
        <w:t>S</w:t>
      </w:r>
      <w:r w:rsidRPr="000206A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O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F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STRENGT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H</w:t>
      </w:r>
    </w:p>
    <w:p w14:paraId="1807F137" w14:textId="77777777" w:rsidR="00443F61" w:rsidRPr="000206A6" w:rsidRDefault="00D95BAC" w:rsidP="000206A6">
      <w:pPr>
        <w:spacing w:before="12"/>
        <w:ind w:left="100" w:right="69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ong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206A6">
        <w:rPr>
          <w:rFonts w:asciiTheme="minorHAnsi" w:hAnsiTheme="minorHAnsi" w:cstheme="minorHAnsi"/>
          <w:sz w:val="22"/>
          <w:szCs w:val="22"/>
        </w:rPr>
        <w:t>y</w:t>
      </w:r>
      <w:r w:rsidRPr="000206A6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sel</w:t>
      </w:r>
      <w:r w:rsidRPr="000206A6">
        <w:rPr>
          <w:rFonts w:asciiTheme="minorHAnsi" w:hAnsiTheme="minorHAnsi" w:cstheme="minorHAnsi"/>
          <w:sz w:val="22"/>
          <w:szCs w:val="22"/>
        </w:rPr>
        <w:t>f</w:t>
      </w:r>
      <w:r w:rsidRPr="000206A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mo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ate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206A6">
        <w:rPr>
          <w:rFonts w:asciiTheme="minorHAnsi" w:hAnsiTheme="minorHAnsi" w:cstheme="minorHAnsi"/>
          <w:sz w:val="22"/>
          <w:szCs w:val="22"/>
        </w:rPr>
        <w:t>,</w:t>
      </w:r>
      <w:r w:rsidRPr="000206A6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hu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siasti</w:t>
      </w:r>
      <w:r w:rsidRPr="000206A6">
        <w:rPr>
          <w:rFonts w:asciiTheme="minorHAnsi" w:hAnsiTheme="minorHAnsi" w:cstheme="minorHAnsi"/>
          <w:sz w:val="22"/>
          <w:szCs w:val="22"/>
        </w:rPr>
        <w:t>c</w:t>
      </w:r>
      <w:r w:rsidRPr="000206A6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206A6">
        <w:rPr>
          <w:rFonts w:asciiTheme="minorHAnsi" w:hAnsiTheme="minorHAnsi" w:cstheme="minorHAnsi"/>
          <w:sz w:val="22"/>
          <w:szCs w:val="22"/>
        </w:rPr>
        <w:t>h</w:t>
      </w:r>
      <w:r w:rsidRPr="000206A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206A6">
        <w:rPr>
          <w:rFonts w:asciiTheme="minorHAnsi" w:hAnsiTheme="minorHAnsi" w:cstheme="minorHAnsi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ilit</w:t>
      </w:r>
      <w:r w:rsidRPr="000206A6">
        <w:rPr>
          <w:rFonts w:asciiTheme="minorHAnsi" w:hAnsiTheme="minorHAnsi" w:cstheme="minorHAnsi"/>
          <w:sz w:val="22"/>
          <w:szCs w:val="22"/>
        </w:rPr>
        <w:t>y</w:t>
      </w:r>
      <w:r w:rsidRPr="000206A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206A6">
        <w:rPr>
          <w:rFonts w:asciiTheme="minorHAnsi" w:hAnsiTheme="minorHAnsi" w:cstheme="minorHAnsi"/>
          <w:sz w:val="22"/>
          <w:szCs w:val="22"/>
        </w:rPr>
        <w:t>o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wo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206A6">
        <w:rPr>
          <w:rFonts w:asciiTheme="minorHAnsi" w:hAnsiTheme="minorHAnsi" w:cstheme="minorHAnsi"/>
          <w:sz w:val="22"/>
          <w:szCs w:val="22"/>
        </w:rPr>
        <w:t>k</w:t>
      </w:r>
      <w:r w:rsidRPr="000206A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0206A6">
        <w:rPr>
          <w:rFonts w:asciiTheme="minorHAnsi" w:hAnsiTheme="minorHAnsi" w:cstheme="minorHAnsi"/>
          <w:sz w:val="22"/>
          <w:szCs w:val="22"/>
        </w:rPr>
        <w:t>,</w:t>
      </w:r>
      <w:r w:rsidRPr="000206A6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z w:val="22"/>
          <w:szCs w:val="22"/>
        </w:rPr>
        <w:t>s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tea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m</w:t>
      </w:r>
      <w:r w:rsidRPr="000206A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c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on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tri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bu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o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r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03BD8B33" w14:textId="77777777" w:rsidR="00443F61" w:rsidRPr="000206A6" w:rsidRDefault="00D95BAC" w:rsidP="000206A6">
      <w:pPr>
        <w:spacing w:before="12"/>
        <w:ind w:left="46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pacing w:val="2"/>
          <w:sz w:val="22"/>
          <w:szCs w:val="22"/>
        </w:rPr>
        <w:t>Sh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206A6">
        <w:rPr>
          <w:rFonts w:asciiTheme="minorHAnsi" w:hAnsiTheme="minorHAnsi" w:cstheme="minorHAnsi"/>
          <w:sz w:val="22"/>
          <w:szCs w:val="22"/>
        </w:rPr>
        <w:t>,</w:t>
      </w:r>
      <w:r w:rsidRPr="000206A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nnov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z w:val="22"/>
          <w:szCs w:val="22"/>
        </w:rPr>
        <w:t>;</w:t>
      </w:r>
      <w:r w:rsidRPr="000206A6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assi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atel</w:t>
      </w:r>
      <w:r w:rsidRPr="000206A6">
        <w:rPr>
          <w:rFonts w:asciiTheme="minorHAnsi" w:hAnsiTheme="minorHAnsi" w:cstheme="minorHAnsi"/>
          <w:sz w:val="22"/>
          <w:szCs w:val="22"/>
        </w:rPr>
        <w:t>y</w:t>
      </w:r>
      <w:r w:rsidRPr="000206A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oy</w:t>
      </w:r>
      <w:r w:rsidRPr="000206A6">
        <w:rPr>
          <w:rFonts w:asciiTheme="minorHAnsi" w:hAnsiTheme="minorHAnsi" w:cstheme="minorHAnsi"/>
          <w:sz w:val="22"/>
          <w:szCs w:val="22"/>
        </w:rPr>
        <w:t>s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206A6">
        <w:rPr>
          <w:rFonts w:asciiTheme="minorHAnsi" w:hAnsiTheme="minorHAnsi" w:cstheme="minorHAnsi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alle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0206A6">
        <w:rPr>
          <w:rFonts w:asciiTheme="minorHAnsi" w:hAnsiTheme="minorHAnsi" w:cstheme="minorHAnsi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206A6">
        <w:rPr>
          <w:rFonts w:asciiTheme="minorHAnsi" w:hAnsiTheme="minorHAnsi" w:cstheme="minorHAnsi"/>
          <w:sz w:val="22"/>
          <w:szCs w:val="22"/>
        </w:rPr>
        <w:t>f</w:t>
      </w:r>
      <w:r w:rsidRPr="000206A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tsi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206A6">
        <w:rPr>
          <w:rFonts w:asciiTheme="minorHAnsi" w:hAnsiTheme="minorHAnsi" w:cstheme="minorHAnsi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206A6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0206A6">
        <w:rPr>
          <w:rFonts w:asciiTheme="minorHAnsi" w:hAnsiTheme="minorHAnsi" w:cstheme="minorHAnsi"/>
          <w:b/>
          <w:spacing w:val="1"/>
          <w:sz w:val="22"/>
          <w:szCs w:val="22"/>
        </w:rPr>
        <w:t>les</w:t>
      </w:r>
      <w:r w:rsidRPr="000206A6">
        <w:rPr>
          <w:rFonts w:asciiTheme="minorHAnsi" w:hAnsiTheme="minorHAnsi" w:cstheme="minorHAnsi"/>
          <w:sz w:val="22"/>
          <w:szCs w:val="22"/>
        </w:rPr>
        <w:t>;</w:t>
      </w:r>
      <w:r w:rsidRPr="000206A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illi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>g</w:t>
      </w:r>
      <w:r w:rsidRPr="000206A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206A6">
        <w:rPr>
          <w:rFonts w:asciiTheme="minorHAnsi" w:hAnsiTheme="minorHAnsi" w:cstheme="minorHAnsi"/>
          <w:sz w:val="22"/>
          <w:szCs w:val="22"/>
        </w:rPr>
        <w:t>o</w:t>
      </w:r>
      <w:r w:rsidRPr="000206A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tra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v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el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1991CA31" w14:textId="77777777" w:rsidR="00443F61" w:rsidRPr="000206A6" w:rsidRDefault="00D95BAC" w:rsidP="000206A6">
      <w:pPr>
        <w:tabs>
          <w:tab w:val="left" w:pos="460"/>
        </w:tabs>
        <w:spacing w:before="12"/>
        <w:ind w:left="460" w:right="71" w:hanging="360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0206A6">
        <w:rPr>
          <w:rFonts w:asciiTheme="minorHAnsi" w:hAnsiTheme="minorHAnsi" w:cstheme="minorHAnsi"/>
          <w:sz w:val="22"/>
          <w:szCs w:val="22"/>
        </w:rPr>
        <w:tab/>
        <w:t>A</w:t>
      </w:r>
      <w:r w:rsidRPr="000206A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mu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lti-tas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ecisi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206A6">
        <w:rPr>
          <w:rFonts w:asciiTheme="minorHAnsi" w:hAnsiTheme="minorHAnsi" w:cstheme="minorHAnsi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206A6">
        <w:rPr>
          <w:rFonts w:asciiTheme="minorHAnsi" w:hAnsiTheme="minorHAnsi" w:cstheme="minorHAnsi"/>
          <w:sz w:val="22"/>
          <w:szCs w:val="22"/>
        </w:rPr>
        <w:t>,</w:t>
      </w:r>
      <w:r w:rsidRPr="000206A6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res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rcef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206A6">
        <w:rPr>
          <w:rFonts w:asciiTheme="minorHAnsi" w:hAnsiTheme="minorHAnsi" w:cstheme="minorHAnsi"/>
          <w:sz w:val="22"/>
          <w:szCs w:val="22"/>
        </w:rPr>
        <w:t>,</w:t>
      </w:r>
      <w:r w:rsidRPr="000206A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tre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0206A6">
        <w:rPr>
          <w:rFonts w:asciiTheme="minorHAnsi" w:hAnsiTheme="minorHAnsi" w:cstheme="minorHAnsi"/>
          <w:sz w:val="22"/>
          <w:szCs w:val="22"/>
        </w:rPr>
        <w:t>y</w:t>
      </w:r>
      <w:r w:rsidRPr="000206A6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relia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0206A6">
        <w:rPr>
          <w:rFonts w:asciiTheme="minorHAnsi" w:hAnsiTheme="minorHAnsi" w:cstheme="minorHAnsi"/>
          <w:sz w:val="22"/>
          <w:szCs w:val="22"/>
        </w:rPr>
        <w:t>,</w:t>
      </w:r>
      <w:r w:rsidRPr="000206A6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0206A6">
        <w:rPr>
          <w:rFonts w:asciiTheme="minorHAnsi" w:hAnsiTheme="minorHAnsi" w:cstheme="minorHAnsi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wo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0206A6">
        <w:rPr>
          <w:rFonts w:asciiTheme="minorHAnsi" w:hAnsiTheme="minorHAnsi" w:cstheme="minorHAnsi"/>
          <w:sz w:val="22"/>
          <w:szCs w:val="22"/>
        </w:rPr>
        <w:t>,</w:t>
      </w:r>
      <w:r w:rsidRPr="000206A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hon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est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.</w:t>
      </w:r>
      <w:r w:rsidRPr="000206A6">
        <w:rPr>
          <w:rFonts w:asciiTheme="minorHAnsi" w:hAnsiTheme="minorHAnsi" w:cstheme="minorHAnsi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Ex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z w:val="22"/>
          <w:szCs w:val="22"/>
        </w:rPr>
        <w:t>l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ommun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icati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0206A6">
        <w:rPr>
          <w:rFonts w:asciiTheme="minorHAnsi" w:hAnsiTheme="minorHAnsi" w:cstheme="minorHAnsi"/>
          <w:sz w:val="22"/>
          <w:szCs w:val="22"/>
        </w:rPr>
        <w:t>;</w:t>
      </w:r>
      <w:r w:rsidRPr="000206A6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liste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0206A6">
        <w:rPr>
          <w:rFonts w:asciiTheme="minorHAnsi" w:hAnsiTheme="minorHAnsi" w:cstheme="minorHAnsi"/>
          <w:sz w:val="22"/>
          <w:szCs w:val="22"/>
        </w:rPr>
        <w:t>,</w:t>
      </w:r>
      <w:r w:rsidRPr="000206A6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206A6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z w:val="22"/>
          <w:szCs w:val="22"/>
        </w:rPr>
        <w:t>l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rese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tati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206A6">
        <w:rPr>
          <w:rFonts w:asciiTheme="minorHAnsi" w:hAnsiTheme="minorHAnsi" w:cstheme="minorHAnsi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k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ills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09068927" w14:textId="77777777" w:rsidR="00443F61" w:rsidRPr="000206A6" w:rsidRDefault="00D95BAC" w:rsidP="000206A6">
      <w:pPr>
        <w:ind w:left="100" w:right="598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Comm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itte</w:t>
      </w:r>
      <w:r w:rsidRPr="000206A6">
        <w:rPr>
          <w:rFonts w:asciiTheme="minorHAnsi" w:hAnsiTheme="minorHAnsi" w:cstheme="minorHAnsi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206A6">
        <w:rPr>
          <w:rFonts w:asciiTheme="minorHAnsi" w:hAnsiTheme="minorHAnsi" w:cstheme="minorHAnsi"/>
          <w:sz w:val="22"/>
          <w:szCs w:val="22"/>
        </w:rPr>
        <w:t>o</w:t>
      </w:r>
      <w:r w:rsidRPr="000206A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fessi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z w:val="22"/>
          <w:szCs w:val="22"/>
        </w:rPr>
        <w:t>l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celle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0206A6">
        <w:rPr>
          <w:rFonts w:asciiTheme="minorHAnsi" w:hAnsiTheme="minorHAnsi" w:cstheme="minorHAnsi"/>
          <w:sz w:val="22"/>
          <w:szCs w:val="22"/>
        </w:rPr>
        <w:t>;</w:t>
      </w:r>
      <w:r w:rsidRPr="000206A6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qu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0206A6">
        <w:rPr>
          <w:rFonts w:asciiTheme="minorHAnsi" w:hAnsiTheme="minorHAnsi" w:cstheme="minorHAnsi"/>
          <w:sz w:val="22"/>
          <w:szCs w:val="22"/>
        </w:rPr>
        <w:t>k</w:t>
      </w:r>
      <w:r w:rsidRPr="000206A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lear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206A6">
        <w:rPr>
          <w:rFonts w:asciiTheme="minorHAnsi" w:hAnsiTheme="minorHAnsi" w:cstheme="minorHAnsi"/>
          <w:sz w:val="22"/>
          <w:szCs w:val="22"/>
        </w:rPr>
        <w:t>;</w:t>
      </w:r>
      <w:r w:rsidRPr="000206A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ilit</w:t>
      </w:r>
      <w:r w:rsidRPr="000206A6">
        <w:rPr>
          <w:rFonts w:asciiTheme="minorHAnsi" w:hAnsiTheme="minorHAnsi" w:cstheme="minorHAnsi"/>
          <w:sz w:val="22"/>
          <w:szCs w:val="22"/>
        </w:rPr>
        <w:t>y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206A6">
        <w:rPr>
          <w:rFonts w:asciiTheme="minorHAnsi" w:hAnsiTheme="minorHAnsi" w:cstheme="minorHAnsi"/>
          <w:sz w:val="22"/>
          <w:szCs w:val="22"/>
        </w:rPr>
        <w:t>o</w:t>
      </w:r>
      <w:r w:rsidRPr="000206A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206A6">
        <w:rPr>
          <w:rFonts w:asciiTheme="minorHAnsi" w:hAnsiTheme="minorHAnsi" w:cstheme="minorHAnsi"/>
          <w:sz w:val="22"/>
          <w:szCs w:val="22"/>
        </w:rPr>
        <w:t>t</w:t>
      </w:r>
      <w:r w:rsidRPr="000206A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qu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206A6">
        <w:rPr>
          <w:rFonts w:asciiTheme="minorHAnsi" w:hAnsiTheme="minorHAnsi" w:cstheme="minorHAnsi"/>
          <w:sz w:val="22"/>
          <w:szCs w:val="22"/>
        </w:rPr>
        <w:t>y</w:t>
      </w:r>
      <w:r w:rsidRPr="000206A6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o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c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h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ng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e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5AC85E5B" w14:textId="77777777" w:rsidR="00443F61" w:rsidRPr="000206A6" w:rsidRDefault="00443F61" w:rsidP="000206A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3D8A3F2" w14:textId="77777777" w:rsidR="00443F61" w:rsidRPr="000206A6" w:rsidRDefault="00D95BAC" w:rsidP="000206A6">
      <w:pPr>
        <w:ind w:left="100" w:right="1685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pacing w:val="2"/>
          <w:sz w:val="22"/>
          <w:szCs w:val="22"/>
        </w:rPr>
        <w:t>PROFESS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0206A6">
        <w:rPr>
          <w:rFonts w:asciiTheme="minorHAnsi" w:hAnsiTheme="minorHAnsi" w:cstheme="minorHAnsi"/>
          <w:sz w:val="22"/>
          <w:szCs w:val="22"/>
        </w:rPr>
        <w:t>L</w:t>
      </w:r>
      <w:r w:rsidRPr="000206A6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EXPER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206A6">
        <w:rPr>
          <w:rFonts w:asciiTheme="minorHAnsi" w:hAnsiTheme="minorHAnsi" w:cstheme="minorHAnsi"/>
          <w:sz w:val="22"/>
          <w:szCs w:val="22"/>
        </w:rPr>
        <w:t xml:space="preserve">E  </w:t>
      </w:r>
      <w:r w:rsidRPr="000206A6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Rubb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0206A6">
        <w:rPr>
          <w:rFonts w:asciiTheme="minorHAnsi" w:hAnsiTheme="minorHAnsi" w:cstheme="minorHAnsi"/>
          <w:sz w:val="22"/>
          <w:szCs w:val="22"/>
        </w:rPr>
        <w:t>l</w:t>
      </w:r>
      <w:r w:rsidRPr="000206A6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odu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ct</w:t>
      </w:r>
      <w:r w:rsidRPr="000206A6">
        <w:rPr>
          <w:rFonts w:asciiTheme="minorHAnsi" w:hAnsiTheme="minorHAnsi" w:cstheme="minorHAnsi"/>
          <w:sz w:val="22"/>
          <w:szCs w:val="22"/>
        </w:rPr>
        <w:t>s</w:t>
      </w:r>
      <w:r w:rsidRPr="000206A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v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isi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o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08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/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0</w:t>
      </w:r>
      <w:r w:rsidRPr="000206A6">
        <w:rPr>
          <w:rFonts w:asciiTheme="minorHAnsi" w:hAnsiTheme="minorHAnsi" w:cstheme="minorHAnsi"/>
          <w:spacing w:val="3"/>
          <w:w w:val="103"/>
          <w:sz w:val="22"/>
          <w:szCs w:val="22"/>
        </w:rPr>
        <w:t>1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-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08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/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0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3</w:t>
      </w:r>
    </w:p>
    <w:p w14:paraId="3916616B" w14:textId="77777777" w:rsidR="00443F61" w:rsidRPr="000206A6" w:rsidRDefault="00D95BAC" w:rsidP="000206A6">
      <w:pPr>
        <w:spacing w:before="7"/>
        <w:ind w:left="100" w:right="4263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b/>
          <w:spacing w:val="2"/>
          <w:sz w:val="22"/>
          <w:szCs w:val="22"/>
        </w:rPr>
        <w:t>Sa</w:t>
      </w:r>
      <w:r w:rsidRPr="000206A6">
        <w:rPr>
          <w:rFonts w:asciiTheme="minorHAnsi" w:hAnsiTheme="minorHAnsi" w:cstheme="minorHAnsi"/>
          <w:b/>
          <w:spacing w:val="1"/>
          <w:sz w:val="22"/>
          <w:szCs w:val="22"/>
        </w:rPr>
        <w:t>le</w:t>
      </w:r>
      <w:r w:rsidRPr="000206A6">
        <w:rPr>
          <w:rFonts w:asciiTheme="minorHAnsi" w:hAnsiTheme="minorHAnsi" w:cstheme="minorHAnsi"/>
          <w:b/>
          <w:sz w:val="22"/>
          <w:szCs w:val="22"/>
        </w:rPr>
        <w:t>s</w:t>
      </w:r>
      <w:r w:rsidRPr="000206A6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rese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tati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z w:val="22"/>
          <w:szCs w:val="22"/>
        </w:rPr>
        <w:t>:</w:t>
      </w:r>
      <w:r w:rsidRPr="000206A6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Ch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ica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go</w:t>
      </w:r>
      <w:r w:rsidRPr="000206A6">
        <w:rPr>
          <w:rFonts w:asciiTheme="minorHAnsi" w:hAnsiTheme="minorHAnsi" w:cstheme="minorHAnsi"/>
          <w:sz w:val="22"/>
          <w:szCs w:val="22"/>
        </w:rPr>
        <w:t>,</w:t>
      </w:r>
      <w:r w:rsidRPr="000206A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z w:val="22"/>
          <w:szCs w:val="22"/>
        </w:rPr>
        <w:t>L</w:t>
      </w:r>
      <w:r w:rsidRPr="000206A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0206A6">
        <w:rPr>
          <w:rFonts w:asciiTheme="minorHAnsi" w:hAnsiTheme="minorHAnsi" w:cstheme="minorHAnsi"/>
          <w:sz w:val="22"/>
          <w:szCs w:val="22"/>
        </w:rPr>
        <w:t>2</w:t>
      </w:r>
      <w:r w:rsidRPr="000206A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tra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g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n</w:t>
      </w:r>
    </w:p>
    <w:p w14:paraId="2AA40BEE" w14:textId="77777777" w:rsidR="00443F61" w:rsidRPr="000206A6" w:rsidRDefault="00D95BAC" w:rsidP="000206A6">
      <w:pPr>
        <w:spacing w:before="12"/>
        <w:ind w:left="100" w:right="1741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tsta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>g</w:t>
      </w:r>
      <w:r w:rsidRPr="000206A6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b/>
          <w:spacing w:val="2"/>
          <w:sz w:val="22"/>
          <w:szCs w:val="22"/>
        </w:rPr>
        <w:t>Sa</w:t>
      </w:r>
      <w:r w:rsidRPr="000206A6">
        <w:rPr>
          <w:rFonts w:asciiTheme="minorHAnsi" w:hAnsiTheme="minorHAnsi" w:cstheme="minorHAnsi"/>
          <w:b/>
          <w:spacing w:val="1"/>
          <w:sz w:val="22"/>
          <w:szCs w:val="22"/>
        </w:rPr>
        <w:t>le</w:t>
      </w:r>
      <w:r w:rsidRPr="000206A6">
        <w:rPr>
          <w:rFonts w:asciiTheme="minorHAnsi" w:hAnsiTheme="minorHAnsi" w:cstheme="minorHAnsi"/>
          <w:b/>
          <w:sz w:val="22"/>
          <w:szCs w:val="22"/>
        </w:rPr>
        <w:t>s</w:t>
      </w:r>
      <w:r w:rsidRPr="000206A6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>t</w:t>
      </w:r>
      <w:r w:rsidRPr="000206A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Aw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0206A6">
        <w:rPr>
          <w:rFonts w:asciiTheme="minorHAnsi" w:hAnsiTheme="minorHAnsi" w:cstheme="minorHAnsi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0206A6">
        <w:rPr>
          <w:rFonts w:asciiTheme="minorHAnsi" w:hAnsiTheme="minorHAnsi" w:cstheme="minorHAnsi"/>
          <w:sz w:val="22"/>
          <w:szCs w:val="22"/>
        </w:rPr>
        <w:t>3</w:t>
      </w:r>
      <w:r w:rsidRPr="000206A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tsta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>g</w:t>
      </w:r>
      <w:r w:rsidRPr="000206A6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206A6">
        <w:rPr>
          <w:rFonts w:asciiTheme="minorHAnsi" w:hAnsiTheme="minorHAnsi" w:cstheme="minorHAnsi"/>
          <w:sz w:val="22"/>
          <w:szCs w:val="22"/>
        </w:rPr>
        <w:t xml:space="preserve">t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206A6">
        <w:rPr>
          <w:rFonts w:asciiTheme="minorHAnsi" w:hAnsiTheme="minorHAnsi" w:cstheme="minorHAnsi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Sa</w:t>
      </w:r>
      <w:r w:rsidRPr="000206A6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le</w:t>
      </w:r>
      <w:r w:rsidRPr="000206A6">
        <w:rPr>
          <w:rFonts w:asciiTheme="minorHAnsi" w:hAnsiTheme="minorHAnsi" w:cstheme="minorHAnsi"/>
          <w:b/>
          <w:w w:val="103"/>
          <w:sz w:val="22"/>
          <w:szCs w:val="22"/>
        </w:rPr>
        <w:t>s</w:t>
      </w:r>
      <w:r w:rsidRPr="000206A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p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rese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tati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v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726A7CEE" w14:textId="77777777" w:rsidR="00443F61" w:rsidRPr="000206A6" w:rsidRDefault="00D95BAC" w:rsidP="000206A6">
      <w:pPr>
        <w:spacing w:before="12"/>
        <w:ind w:left="100" w:right="69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nk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206A6">
        <w:rPr>
          <w:rFonts w:asciiTheme="minorHAnsi" w:hAnsiTheme="minorHAnsi" w:cstheme="minorHAnsi"/>
          <w:sz w:val="22"/>
          <w:szCs w:val="22"/>
        </w:rPr>
        <w:t>p</w:t>
      </w:r>
      <w:r w:rsidRPr="000206A6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0206A6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0206A6">
        <w:rPr>
          <w:rFonts w:asciiTheme="minorHAnsi" w:hAnsiTheme="minorHAnsi" w:cstheme="minorHAnsi"/>
          <w:b/>
          <w:spacing w:val="1"/>
          <w:sz w:val="22"/>
          <w:szCs w:val="22"/>
        </w:rPr>
        <w:t>le</w:t>
      </w:r>
      <w:r w:rsidRPr="000206A6">
        <w:rPr>
          <w:rFonts w:asciiTheme="minorHAnsi" w:hAnsiTheme="minorHAnsi" w:cstheme="minorHAnsi"/>
          <w:b/>
          <w:sz w:val="22"/>
          <w:szCs w:val="22"/>
        </w:rPr>
        <w:t>s</w:t>
      </w:r>
      <w:r w:rsidRPr="000206A6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rese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tati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206A6">
        <w:rPr>
          <w:rFonts w:asciiTheme="minorHAnsi" w:hAnsiTheme="minorHAnsi" w:cstheme="minorHAnsi"/>
          <w:sz w:val="22"/>
          <w:szCs w:val="22"/>
        </w:rPr>
        <w:t xml:space="preserve">e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0206A6">
        <w:rPr>
          <w:rFonts w:asciiTheme="minorHAnsi" w:hAnsiTheme="minorHAnsi" w:cstheme="minorHAnsi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206A6">
        <w:rPr>
          <w:rFonts w:asciiTheme="minorHAnsi" w:hAnsiTheme="minorHAnsi" w:cstheme="minorHAnsi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206A6">
        <w:rPr>
          <w:rFonts w:asciiTheme="minorHAnsi" w:hAnsiTheme="minorHAnsi" w:cstheme="minorHAnsi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206A6">
        <w:rPr>
          <w:rFonts w:asciiTheme="minorHAnsi" w:hAnsiTheme="minorHAnsi" w:cstheme="minorHAnsi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3</w:t>
      </w:r>
      <w:r w:rsidRPr="000206A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sec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206A6">
        <w:rPr>
          <w:rFonts w:asciiTheme="minorHAnsi" w:hAnsiTheme="minorHAnsi" w:cstheme="minorHAnsi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qu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arters</w:t>
      </w:r>
      <w:r w:rsidRPr="000206A6">
        <w:rPr>
          <w:rFonts w:asciiTheme="minorHAnsi" w:hAnsiTheme="minorHAnsi" w:cstheme="minorHAnsi"/>
          <w:sz w:val="22"/>
          <w:szCs w:val="22"/>
        </w:rPr>
        <w:t xml:space="preserve">.  </w:t>
      </w:r>
      <w:r w:rsidRPr="000206A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crease</w:t>
      </w:r>
      <w:r w:rsidRPr="000206A6">
        <w:rPr>
          <w:rFonts w:asciiTheme="minorHAnsi" w:hAnsiTheme="minorHAnsi" w:cstheme="minorHAnsi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territ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o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r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y</w:t>
      </w:r>
      <w:r w:rsidRPr="000206A6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s</w:t>
      </w:r>
      <w:r w:rsidRPr="000206A6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a</w:t>
      </w:r>
      <w:r w:rsidRPr="000206A6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le</w:t>
      </w:r>
      <w:r w:rsidRPr="000206A6">
        <w:rPr>
          <w:rFonts w:asciiTheme="minorHAnsi" w:hAnsiTheme="minorHAnsi" w:cstheme="minorHAnsi"/>
          <w:b/>
          <w:w w:val="103"/>
          <w:sz w:val="22"/>
          <w:szCs w:val="22"/>
        </w:rPr>
        <w:t>s</w:t>
      </w:r>
      <w:r w:rsidRPr="000206A6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b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y</w:t>
      </w:r>
    </w:p>
    <w:p w14:paraId="7A479DA2" w14:textId="77777777" w:rsidR="00443F61" w:rsidRPr="000206A6" w:rsidRDefault="00D95BAC" w:rsidP="000206A6">
      <w:pPr>
        <w:spacing w:before="12"/>
        <w:ind w:left="46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pacing w:val="2"/>
          <w:sz w:val="22"/>
          <w:szCs w:val="22"/>
        </w:rPr>
        <w:t>40</w:t>
      </w:r>
      <w:r w:rsidRPr="000206A6">
        <w:rPr>
          <w:rFonts w:asciiTheme="minorHAnsi" w:hAnsiTheme="minorHAnsi" w:cstheme="minorHAnsi"/>
          <w:sz w:val="22"/>
          <w:szCs w:val="22"/>
        </w:rPr>
        <w:t>%</w:t>
      </w:r>
      <w:r w:rsidRPr="000206A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cee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quo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0206A6">
        <w:rPr>
          <w:rFonts w:asciiTheme="minorHAnsi" w:hAnsiTheme="minorHAnsi" w:cstheme="minorHAnsi"/>
          <w:sz w:val="22"/>
          <w:szCs w:val="22"/>
        </w:rPr>
        <w:t>s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206A6">
        <w:rPr>
          <w:rFonts w:asciiTheme="minorHAnsi" w:hAnsiTheme="minorHAnsi" w:cstheme="minorHAnsi"/>
          <w:sz w:val="22"/>
          <w:szCs w:val="22"/>
        </w:rPr>
        <w:t>y</w:t>
      </w:r>
      <w:r w:rsidRPr="000206A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bu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>g</w:t>
      </w:r>
      <w:r w:rsidRPr="000206A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omo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z w:val="22"/>
          <w:szCs w:val="22"/>
        </w:rPr>
        <w:t>l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oppo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rt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un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ities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287754B4" w14:textId="77777777" w:rsidR="00443F61" w:rsidRPr="000206A6" w:rsidRDefault="00D95BAC" w:rsidP="000206A6">
      <w:pPr>
        <w:tabs>
          <w:tab w:val="left" w:pos="460"/>
        </w:tabs>
        <w:spacing w:before="12"/>
        <w:ind w:left="460" w:right="72" w:hanging="360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0206A6">
        <w:rPr>
          <w:rFonts w:asciiTheme="minorHAnsi" w:hAnsiTheme="minorHAnsi" w:cstheme="minorHAnsi"/>
          <w:sz w:val="22"/>
          <w:szCs w:val="22"/>
        </w:rPr>
        <w:tab/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odu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0206A6">
        <w:rPr>
          <w:rFonts w:asciiTheme="minorHAnsi" w:hAnsiTheme="minorHAnsi" w:cstheme="minorHAnsi"/>
          <w:sz w:val="22"/>
          <w:szCs w:val="22"/>
        </w:rPr>
        <w:t xml:space="preserve">d </w:t>
      </w:r>
      <w:r w:rsidRPr="000206A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z w:val="22"/>
          <w:szCs w:val="22"/>
        </w:rPr>
        <w:t>w</w:t>
      </w:r>
      <w:r w:rsidRPr="000206A6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odu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206A6">
        <w:rPr>
          <w:rFonts w:asciiTheme="minorHAnsi" w:hAnsiTheme="minorHAnsi" w:cstheme="minorHAnsi"/>
          <w:sz w:val="22"/>
          <w:szCs w:val="22"/>
        </w:rPr>
        <w:t>t</w:t>
      </w:r>
      <w:r w:rsidRPr="000206A6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un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206A6">
        <w:rPr>
          <w:rFonts w:asciiTheme="minorHAnsi" w:hAnsiTheme="minorHAnsi" w:cstheme="minorHAnsi"/>
          <w:sz w:val="22"/>
          <w:szCs w:val="22"/>
        </w:rPr>
        <w:t xml:space="preserve">, </w:t>
      </w:r>
      <w:r w:rsidRPr="000206A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omo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0206A6">
        <w:rPr>
          <w:rFonts w:asciiTheme="minorHAnsi" w:hAnsiTheme="minorHAnsi" w:cstheme="minorHAnsi"/>
          <w:sz w:val="22"/>
          <w:szCs w:val="22"/>
        </w:rPr>
        <w:t xml:space="preserve">s </w:t>
      </w:r>
      <w:r w:rsidRPr="000206A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tilize</w:t>
      </w:r>
      <w:r w:rsidRPr="000206A6">
        <w:rPr>
          <w:rFonts w:asciiTheme="minorHAnsi" w:hAnsiTheme="minorHAnsi" w:cstheme="minorHAnsi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omp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206A6">
        <w:rPr>
          <w:rFonts w:asciiTheme="minorHAnsi" w:hAnsiTheme="minorHAnsi" w:cstheme="minorHAnsi"/>
          <w:sz w:val="22"/>
          <w:szCs w:val="22"/>
        </w:rPr>
        <w:t xml:space="preserve">e </w:t>
      </w:r>
      <w:r w:rsidRPr="000206A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odu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206A6">
        <w:rPr>
          <w:rFonts w:asciiTheme="minorHAnsi" w:hAnsiTheme="minorHAnsi" w:cstheme="minorHAnsi"/>
          <w:sz w:val="22"/>
          <w:szCs w:val="22"/>
        </w:rPr>
        <w:t>t</w:t>
      </w:r>
      <w:r w:rsidRPr="000206A6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know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le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dg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0206A6">
        <w:rPr>
          <w:rFonts w:asciiTheme="minorHAnsi" w:hAnsiTheme="minorHAnsi" w:cstheme="minorHAnsi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hu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siasti</w:t>
      </w:r>
      <w:r w:rsidRPr="000206A6">
        <w:rPr>
          <w:rFonts w:asciiTheme="minorHAnsi" w:hAnsiTheme="minorHAnsi" w:cstheme="minorHAnsi"/>
          <w:sz w:val="22"/>
          <w:szCs w:val="22"/>
        </w:rPr>
        <w:t>c</w:t>
      </w:r>
      <w:r w:rsidRPr="000206A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ers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alit</w:t>
      </w:r>
      <w:r w:rsidRPr="000206A6">
        <w:rPr>
          <w:rFonts w:asciiTheme="minorHAnsi" w:hAnsiTheme="minorHAnsi" w:cstheme="minorHAnsi"/>
          <w:sz w:val="22"/>
          <w:szCs w:val="22"/>
        </w:rPr>
        <w:t>y</w:t>
      </w:r>
      <w:r w:rsidRPr="000206A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206A6">
        <w:rPr>
          <w:rFonts w:asciiTheme="minorHAnsi" w:hAnsiTheme="minorHAnsi" w:cstheme="minorHAnsi"/>
          <w:sz w:val="22"/>
          <w:szCs w:val="22"/>
        </w:rPr>
        <w:t>o</w:t>
      </w:r>
      <w:r w:rsidRPr="000206A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0206A6">
        <w:rPr>
          <w:rFonts w:asciiTheme="minorHAnsi" w:hAnsiTheme="minorHAnsi" w:cstheme="minorHAnsi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ppo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206A6">
        <w:rPr>
          <w:rFonts w:asciiTheme="minorHAnsi" w:hAnsiTheme="minorHAnsi" w:cstheme="minorHAnsi"/>
          <w:sz w:val="22"/>
          <w:szCs w:val="22"/>
        </w:rPr>
        <w:t>t</w:t>
      </w:r>
      <w:r w:rsidRPr="000206A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206A6">
        <w:rPr>
          <w:rFonts w:asciiTheme="minorHAnsi" w:hAnsiTheme="minorHAnsi" w:cstheme="minorHAnsi"/>
          <w:sz w:val="22"/>
          <w:szCs w:val="22"/>
        </w:rPr>
        <w:t>h</w:t>
      </w:r>
      <w:r w:rsidRPr="000206A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buy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206A6">
        <w:rPr>
          <w:rFonts w:asciiTheme="minorHAnsi" w:hAnsiTheme="minorHAnsi" w:cstheme="minorHAnsi"/>
          <w:sz w:val="22"/>
          <w:szCs w:val="22"/>
        </w:rPr>
        <w:t>s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z w:val="22"/>
          <w:szCs w:val="22"/>
        </w:rPr>
        <w:t>y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ecisi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206A6">
        <w:rPr>
          <w:rFonts w:asciiTheme="minorHAnsi" w:hAnsiTheme="minorHAnsi" w:cstheme="minorHAnsi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m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k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ers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04F932D2" w14:textId="77777777" w:rsidR="00443F61" w:rsidRPr="000206A6" w:rsidRDefault="00D95BAC" w:rsidP="000206A6">
      <w:pPr>
        <w:tabs>
          <w:tab w:val="left" w:pos="460"/>
        </w:tabs>
        <w:ind w:left="460" w:right="69" w:hanging="360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0206A6">
        <w:rPr>
          <w:rFonts w:asciiTheme="minorHAnsi" w:hAnsiTheme="minorHAnsi" w:cstheme="minorHAnsi"/>
          <w:sz w:val="22"/>
          <w:szCs w:val="22"/>
        </w:rPr>
        <w:tab/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ze</w:t>
      </w:r>
      <w:r w:rsidRPr="000206A6">
        <w:rPr>
          <w:rFonts w:asciiTheme="minorHAnsi" w:hAnsiTheme="minorHAnsi" w:cstheme="minorHAnsi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um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206A6">
        <w:rPr>
          <w:rFonts w:asciiTheme="minorHAnsi" w:hAnsiTheme="minorHAnsi" w:cstheme="minorHAnsi"/>
          <w:sz w:val="22"/>
          <w:szCs w:val="22"/>
        </w:rPr>
        <w:t>s</w:t>
      </w:r>
      <w:r w:rsidRPr="000206A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retai</w:t>
      </w:r>
      <w:r w:rsidRPr="000206A6">
        <w:rPr>
          <w:rFonts w:asciiTheme="minorHAnsi" w:hAnsiTheme="minorHAnsi" w:cstheme="minorHAnsi"/>
          <w:sz w:val="22"/>
          <w:szCs w:val="22"/>
        </w:rPr>
        <w:t>l</w:t>
      </w:r>
      <w:r w:rsidRPr="000206A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acc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oun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206A6">
        <w:rPr>
          <w:rFonts w:asciiTheme="minorHAnsi" w:hAnsiTheme="minorHAnsi" w:cstheme="minorHAnsi"/>
          <w:sz w:val="22"/>
          <w:szCs w:val="22"/>
        </w:rPr>
        <w:t>s</w:t>
      </w:r>
      <w:r w:rsidRPr="000206A6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206A6">
        <w:rPr>
          <w:rFonts w:asciiTheme="minorHAnsi" w:hAnsiTheme="minorHAnsi" w:cstheme="minorHAnsi"/>
          <w:sz w:val="22"/>
          <w:szCs w:val="22"/>
        </w:rPr>
        <w:t>y</w:t>
      </w:r>
      <w:r w:rsidRPr="000206A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tif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>g</w:t>
      </w:r>
      <w:r w:rsidRPr="000206A6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iss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es</w:t>
      </w:r>
      <w:r w:rsidRPr="000206A6">
        <w:rPr>
          <w:rFonts w:asciiTheme="minorHAnsi" w:hAnsiTheme="minorHAnsi" w:cstheme="minorHAnsi"/>
          <w:sz w:val="22"/>
          <w:szCs w:val="22"/>
        </w:rPr>
        <w:t>,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trac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>g</w:t>
      </w:r>
      <w:r w:rsidRPr="000206A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tre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206A6">
        <w:rPr>
          <w:rFonts w:asciiTheme="minorHAnsi" w:hAnsiTheme="minorHAnsi" w:cstheme="minorHAnsi"/>
          <w:sz w:val="22"/>
          <w:szCs w:val="22"/>
        </w:rPr>
        <w:t>.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5"/>
          <w:w w:val="103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eli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v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ere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fact-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ase</w:t>
      </w:r>
      <w:r w:rsidRPr="000206A6">
        <w:rPr>
          <w:rFonts w:asciiTheme="minorHAnsi" w:hAnsiTheme="minorHAnsi" w:cstheme="minorHAnsi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selli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>g</w:t>
      </w:r>
      <w:r w:rsidRPr="000206A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feat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0206A6">
        <w:rPr>
          <w:rFonts w:asciiTheme="minorHAnsi" w:hAnsiTheme="minorHAnsi" w:cstheme="minorHAnsi"/>
          <w:sz w:val="22"/>
          <w:szCs w:val="22"/>
        </w:rPr>
        <w:t>s</w:t>
      </w:r>
      <w:r w:rsidRPr="000206A6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206A6">
        <w:rPr>
          <w:rFonts w:asciiTheme="minorHAnsi" w:hAnsiTheme="minorHAnsi" w:cstheme="minorHAnsi"/>
          <w:sz w:val="22"/>
          <w:szCs w:val="22"/>
        </w:rPr>
        <w:t>s</w:t>
      </w:r>
      <w:r w:rsidRPr="000206A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206A6">
        <w:rPr>
          <w:rFonts w:asciiTheme="minorHAnsi" w:hAnsiTheme="minorHAnsi" w:cstheme="minorHAnsi"/>
          <w:sz w:val="22"/>
          <w:szCs w:val="22"/>
        </w:rPr>
        <w:t>o</w:t>
      </w:r>
      <w:r w:rsidRPr="000206A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0206A6">
        <w:rPr>
          <w:rFonts w:asciiTheme="minorHAnsi" w:hAnsiTheme="minorHAnsi" w:cstheme="minorHAnsi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dd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z w:val="22"/>
          <w:szCs w:val="22"/>
        </w:rPr>
        <w:t>l</w:t>
      </w:r>
      <w:r w:rsidRPr="000206A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0206A6">
        <w:rPr>
          <w:rFonts w:asciiTheme="minorHAnsi" w:hAnsiTheme="minorHAnsi" w:cstheme="minorHAnsi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f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oo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ta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g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e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671F42F5" w14:textId="77777777" w:rsidR="00443F61" w:rsidRPr="000206A6" w:rsidRDefault="00D95BAC" w:rsidP="000206A6">
      <w:pPr>
        <w:ind w:left="100" w:right="72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ese</w:t>
      </w:r>
      <w:r w:rsidRPr="000206A6">
        <w:rPr>
          <w:rFonts w:asciiTheme="minorHAnsi" w:hAnsiTheme="minorHAnsi" w:cstheme="minorHAnsi"/>
          <w:sz w:val="22"/>
          <w:szCs w:val="22"/>
        </w:rPr>
        <w:t xml:space="preserve">t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st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0206A6">
        <w:rPr>
          <w:rFonts w:asciiTheme="minorHAnsi" w:hAnsiTheme="minorHAnsi" w:cstheme="minorHAnsi"/>
          <w:sz w:val="22"/>
          <w:szCs w:val="22"/>
        </w:rPr>
        <w:t xml:space="preserve">s </w:t>
      </w:r>
      <w:r w:rsidRPr="000206A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206A6">
        <w:rPr>
          <w:rFonts w:asciiTheme="minorHAnsi" w:hAnsiTheme="minorHAnsi" w:cstheme="minorHAnsi"/>
          <w:sz w:val="22"/>
          <w:szCs w:val="22"/>
        </w:rPr>
        <w:t>o</w:t>
      </w:r>
      <w:r w:rsidRPr="000206A6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POG</w:t>
      </w:r>
      <w:r w:rsidRPr="000206A6">
        <w:rPr>
          <w:rFonts w:asciiTheme="minorHAnsi" w:hAnsiTheme="minorHAnsi" w:cstheme="minorHAnsi"/>
          <w:sz w:val="22"/>
          <w:szCs w:val="22"/>
        </w:rPr>
        <w:t xml:space="preserve">s </w:t>
      </w:r>
      <w:r w:rsidRPr="000206A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 xml:space="preserve">g 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ariet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0206A6">
        <w:rPr>
          <w:rFonts w:asciiTheme="minorHAnsi" w:hAnsiTheme="minorHAnsi" w:cstheme="minorHAnsi"/>
          <w:sz w:val="22"/>
          <w:szCs w:val="22"/>
        </w:rPr>
        <w:t xml:space="preserve">, </w:t>
      </w:r>
      <w:r w:rsidRPr="000206A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206A6">
        <w:rPr>
          <w:rFonts w:asciiTheme="minorHAnsi" w:hAnsiTheme="minorHAnsi" w:cstheme="minorHAnsi"/>
          <w:sz w:val="22"/>
          <w:szCs w:val="22"/>
        </w:rPr>
        <w:t xml:space="preserve">e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om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z w:val="22"/>
          <w:szCs w:val="22"/>
        </w:rPr>
        <w:t xml:space="preserve">r 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pp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0206A6">
        <w:rPr>
          <w:rFonts w:asciiTheme="minorHAnsi" w:hAnsiTheme="minorHAnsi" w:cstheme="minorHAnsi"/>
          <w:sz w:val="22"/>
          <w:szCs w:val="22"/>
        </w:rPr>
        <w:t xml:space="preserve">l </w:t>
      </w:r>
      <w:r w:rsidRPr="000206A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206A6">
        <w:rPr>
          <w:rFonts w:asciiTheme="minorHAnsi" w:hAnsiTheme="minorHAnsi" w:cstheme="minorHAnsi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lates</w:t>
      </w:r>
      <w:r w:rsidRPr="000206A6">
        <w:rPr>
          <w:rFonts w:asciiTheme="minorHAnsi" w:hAnsiTheme="minorHAnsi" w:cstheme="minorHAnsi"/>
          <w:sz w:val="22"/>
          <w:szCs w:val="22"/>
        </w:rPr>
        <w:t xml:space="preserve">t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m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ar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k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e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0206A6">
        <w:rPr>
          <w:rFonts w:asciiTheme="minorHAnsi" w:hAnsiTheme="minorHAnsi" w:cstheme="minorHAnsi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o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fferi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ng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35589256" w14:textId="77777777" w:rsidR="00443F61" w:rsidRPr="000206A6" w:rsidRDefault="00D95BAC" w:rsidP="000206A6">
      <w:pPr>
        <w:spacing w:before="12"/>
        <w:ind w:left="46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dd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z w:val="22"/>
          <w:szCs w:val="22"/>
        </w:rPr>
        <w:t>l</w:t>
      </w:r>
      <w:r w:rsidRPr="000206A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rese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tati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206A6">
        <w:rPr>
          <w:rFonts w:asciiTheme="minorHAnsi" w:hAnsiTheme="minorHAnsi" w:cstheme="minorHAnsi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206A6">
        <w:rPr>
          <w:rFonts w:asciiTheme="minorHAnsi" w:hAnsiTheme="minorHAnsi" w:cstheme="minorHAnsi"/>
          <w:sz w:val="22"/>
          <w:szCs w:val="22"/>
        </w:rPr>
        <w:t>y</w:t>
      </w:r>
      <w:r w:rsidRPr="000206A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dv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isi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>g</w:t>
      </w:r>
      <w:r w:rsidRPr="000206A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clie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206A6">
        <w:rPr>
          <w:rFonts w:asciiTheme="minorHAnsi" w:hAnsiTheme="minorHAnsi" w:cstheme="minorHAnsi"/>
          <w:sz w:val="22"/>
          <w:szCs w:val="22"/>
        </w:rPr>
        <w:t>s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206A6">
        <w:rPr>
          <w:rFonts w:asciiTheme="minorHAnsi" w:hAnsiTheme="minorHAnsi" w:cstheme="minorHAnsi"/>
          <w:sz w:val="22"/>
          <w:szCs w:val="22"/>
        </w:rPr>
        <w:t>f</w:t>
      </w:r>
      <w:r w:rsidRPr="000206A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feat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0206A6">
        <w:rPr>
          <w:rFonts w:asciiTheme="minorHAnsi" w:hAnsiTheme="minorHAnsi" w:cstheme="minorHAnsi"/>
          <w:sz w:val="22"/>
          <w:szCs w:val="22"/>
        </w:rPr>
        <w:t>s</w:t>
      </w:r>
      <w:r w:rsidRPr="000206A6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sal</w:t>
      </w:r>
      <w:r w:rsidRPr="000206A6">
        <w:rPr>
          <w:rFonts w:asciiTheme="minorHAnsi" w:hAnsiTheme="minorHAnsi" w:cstheme="minorHAnsi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ra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nk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ng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21F2C536" w14:textId="77777777" w:rsidR="00443F61" w:rsidRPr="000206A6" w:rsidRDefault="00D95BAC" w:rsidP="000206A6">
      <w:pPr>
        <w:spacing w:before="12"/>
        <w:ind w:left="100" w:right="72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tilize</w:t>
      </w:r>
      <w:r w:rsidRPr="000206A6">
        <w:rPr>
          <w:rFonts w:asciiTheme="minorHAnsi" w:hAnsiTheme="minorHAnsi" w:cstheme="minorHAnsi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cia</w:t>
      </w:r>
      <w:r w:rsidRPr="000206A6">
        <w:rPr>
          <w:rFonts w:asciiTheme="minorHAnsi" w:hAnsiTheme="minorHAnsi" w:cstheme="minorHAnsi"/>
          <w:sz w:val="22"/>
          <w:szCs w:val="22"/>
        </w:rPr>
        <w:t>l</w:t>
      </w:r>
      <w:r w:rsidRPr="000206A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0206A6">
        <w:rPr>
          <w:rFonts w:asciiTheme="minorHAnsi" w:hAnsiTheme="minorHAnsi" w:cstheme="minorHAnsi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206A6">
        <w:rPr>
          <w:rFonts w:asciiTheme="minorHAnsi" w:hAnsiTheme="minorHAnsi" w:cstheme="minorHAnsi"/>
          <w:sz w:val="22"/>
          <w:szCs w:val="22"/>
        </w:rPr>
        <w:t>o</w:t>
      </w:r>
      <w:r w:rsidRPr="000206A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0206A6">
        <w:rPr>
          <w:rFonts w:asciiTheme="minorHAnsi" w:hAnsiTheme="minorHAnsi" w:cstheme="minorHAnsi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206A6">
        <w:rPr>
          <w:rFonts w:asciiTheme="minorHAnsi" w:hAnsiTheme="minorHAnsi" w:cstheme="minorHAnsi"/>
          <w:sz w:val="22"/>
          <w:szCs w:val="22"/>
        </w:rPr>
        <w:t>o</w:t>
      </w:r>
      <w:r w:rsidRPr="000206A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iz</w:t>
      </w:r>
      <w:r w:rsidRPr="000206A6">
        <w:rPr>
          <w:rFonts w:asciiTheme="minorHAnsi" w:hAnsiTheme="minorHAnsi" w:cstheme="minorHAnsi"/>
          <w:sz w:val="22"/>
          <w:szCs w:val="22"/>
        </w:rPr>
        <w:t xml:space="preserve">e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bu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es</w:t>
      </w:r>
      <w:r w:rsidRPr="000206A6">
        <w:rPr>
          <w:rFonts w:asciiTheme="minorHAnsi" w:hAnsiTheme="minorHAnsi" w:cstheme="minorHAnsi"/>
          <w:sz w:val="22"/>
          <w:szCs w:val="22"/>
        </w:rPr>
        <w:t>s</w:t>
      </w:r>
      <w:r w:rsidRPr="000206A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oppo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un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ities</w:t>
      </w:r>
      <w:r w:rsidRPr="000206A6">
        <w:rPr>
          <w:rFonts w:asciiTheme="minorHAnsi" w:hAnsiTheme="minorHAnsi" w:cstheme="minorHAnsi"/>
          <w:sz w:val="22"/>
          <w:szCs w:val="22"/>
        </w:rPr>
        <w:t xml:space="preserve">, </w:t>
      </w:r>
      <w:r w:rsidRPr="000206A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wh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0206A6">
        <w:rPr>
          <w:rFonts w:asciiTheme="minorHAnsi" w:hAnsiTheme="minorHAnsi" w:cstheme="minorHAnsi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trac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>g</w:t>
      </w:r>
      <w:r w:rsidRPr="000206A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m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ar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k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e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0206A6">
        <w:rPr>
          <w:rFonts w:asciiTheme="minorHAnsi" w:hAnsiTheme="minorHAnsi" w:cstheme="minorHAnsi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tre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nd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79846588" w14:textId="77777777" w:rsidR="00443F61" w:rsidRPr="000206A6" w:rsidRDefault="00D95BAC" w:rsidP="000206A6">
      <w:pPr>
        <w:spacing w:before="7"/>
        <w:ind w:left="46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es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pon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206A6">
        <w:rPr>
          <w:rFonts w:asciiTheme="minorHAnsi" w:hAnsiTheme="minorHAnsi" w:cstheme="minorHAnsi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206A6">
        <w:rPr>
          <w:rFonts w:asciiTheme="minorHAnsi" w:hAnsiTheme="minorHAnsi" w:cstheme="minorHAnsi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7</w:t>
      </w:r>
      <w:r w:rsidRPr="000206A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206A6">
        <w:rPr>
          <w:rFonts w:asciiTheme="minorHAnsi" w:hAnsiTheme="minorHAnsi" w:cstheme="minorHAnsi"/>
          <w:sz w:val="22"/>
          <w:szCs w:val="22"/>
        </w:rPr>
        <w:t>f</w:t>
      </w:r>
      <w:r w:rsidRPr="000206A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206A6">
        <w:rPr>
          <w:rFonts w:asciiTheme="minorHAnsi" w:hAnsiTheme="minorHAnsi" w:cstheme="minorHAnsi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0206A6">
        <w:rPr>
          <w:rFonts w:asciiTheme="minorHAnsi" w:hAnsiTheme="minorHAnsi" w:cstheme="minorHAnsi"/>
          <w:sz w:val="22"/>
          <w:szCs w:val="22"/>
        </w:rPr>
        <w:t>2</w:t>
      </w:r>
      <w:r w:rsidRPr="000206A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>t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0206A6">
        <w:rPr>
          <w:rFonts w:asciiTheme="minorHAnsi" w:hAnsiTheme="minorHAnsi" w:cstheme="minorHAnsi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0206A6">
        <w:rPr>
          <w:rFonts w:asciiTheme="minorHAnsi" w:hAnsiTheme="minorHAnsi" w:cstheme="minorHAnsi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0206A6">
        <w:rPr>
          <w:rFonts w:asciiTheme="minorHAnsi" w:hAnsiTheme="minorHAnsi" w:cstheme="minorHAnsi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ubg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oup</w:t>
      </w:r>
      <w:r w:rsidRPr="000206A6">
        <w:rPr>
          <w:rFonts w:asciiTheme="minorHAnsi" w:hAnsiTheme="minorHAnsi" w:cstheme="minorHAnsi"/>
          <w:sz w:val="22"/>
          <w:szCs w:val="22"/>
        </w:rPr>
        <w:t>s</w:t>
      </w:r>
      <w:r w:rsidRPr="000206A6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206A6">
        <w:rPr>
          <w:rFonts w:asciiTheme="minorHAnsi" w:hAnsiTheme="minorHAnsi" w:cstheme="minorHAnsi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206A6">
        <w:rPr>
          <w:rFonts w:asciiTheme="minorHAnsi" w:hAnsiTheme="minorHAnsi" w:cstheme="minorHAnsi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Ch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ica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go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rea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67380618" w14:textId="77777777" w:rsidR="00443F61" w:rsidRPr="000206A6" w:rsidRDefault="00D95BAC" w:rsidP="000206A6">
      <w:pPr>
        <w:spacing w:before="12"/>
        <w:ind w:left="100" w:right="5010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celle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>t</w:t>
      </w:r>
      <w:r w:rsidRPr="000206A6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ser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0206A6">
        <w:rPr>
          <w:rFonts w:asciiTheme="minorHAnsi" w:hAnsiTheme="minorHAnsi" w:cstheme="minorHAnsi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f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o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ll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o</w:t>
      </w:r>
      <w:r w:rsidRPr="000206A6">
        <w:rPr>
          <w:rFonts w:asciiTheme="minorHAnsi" w:hAnsiTheme="minorHAnsi" w:cstheme="minorHAnsi"/>
          <w:spacing w:val="4"/>
          <w:w w:val="103"/>
          <w:sz w:val="22"/>
          <w:szCs w:val="22"/>
        </w:rPr>
        <w:t>w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-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up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6B4EB1F0" w14:textId="77777777" w:rsidR="00443F61" w:rsidRPr="000206A6" w:rsidRDefault="00443F61" w:rsidP="000206A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50D419E" w14:textId="77777777" w:rsidR="00443F61" w:rsidRPr="000206A6" w:rsidRDefault="00D95BAC" w:rsidP="000206A6">
      <w:pPr>
        <w:ind w:left="100" w:right="5929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0206A6">
        <w:rPr>
          <w:rFonts w:asciiTheme="minorHAnsi" w:hAnsiTheme="minorHAnsi" w:cstheme="minorHAnsi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Comp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y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07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/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00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-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08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/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0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1</w:t>
      </w:r>
    </w:p>
    <w:p w14:paraId="289B26F0" w14:textId="77777777" w:rsidR="00443F61" w:rsidRPr="000206A6" w:rsidRDefault="00D95BAC" w:rsidP="000206A6">
      <w:pPr>
        <w:spacing w:before="12"/>
        <w:ind w:left="100" w:right="4227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rai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>g</w:t>
      </w:r>
      <w:r w:rsidRPr="000206A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 xml:space="preserve">d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ecr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>t</w:t>
      </w:r>
      <w:r w:rsidRPr="000206A6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Coo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206A6">
        <w:rPr>
          <w:rFonts w:asciiTheme="minorHAnsi" w:hAnsiTheme="minorHAnsi" w:cstheme="minorHAnsi"/>
          <w:sz w:val="22"/>
          <w:szCs w:val="22"/>
        </w:rPr>
        <w:t>:</w:t>
      </w:r>
      <w:r w:rsidRPr="000206A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nd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ia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po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lis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N</w:t>
      </w:r>
    </w:p>
    <w:p w14:paraId="6331852D" w14:textId="77777777" w:rsidR="00443F61" w:rsidRPr="000206A6" w:rsidRDefault="00443F61" w:rsidP="000206A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DCEEDD4" w14:textId="77777777" w:rsidR="00443F61" w:rsidRPr="000206A6" w:rsidRDefault="00D95BAC" w:rsidP="000206A6">
      <w:pPr>
        <w:ind w:left="100" w:right="2884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ecr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ite</w:t>
      </w:r>
      <w:r w:rsidRPr="000206A6">
        <w:rPr>
          <w:rFonts w:asciiTheme="minorHAnsi" w:hAnsiTheme="minorHAnsi" w:cstheme="minorHAnsi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&amp;</w:t>
      </w:r>
      <w:r w:rsidRPr="000206A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trai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>t</w:t>
      </w:r>
      <w:r w:rsidRPr="000206A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ers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onn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z w:val="22"/>
          <w:szCs w:val="22"/>
        </w:rPr>
        <w:t>l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tr</w:t>
      </w:r>
      <w:r w:rsidRPr="000206A6">
        <w:rPr>
          <w:rFonts w:asciiTheme="minorHAnsi" w:hAnsiTheme="minorHAnsi" w:cstheme="minorHAnsi"/>
          <w:spacing w:val="3"/>
          <w:w w:val="103"/>
          <w:sz w:val="22"/>
          <w:szCs w:val="22"/>
        </w:rPr>
        <w:t>y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-le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v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e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trai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ees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0686E018" w14:textId="77777777" w:rsidR="00443F61" w:rsidRPr="000206A6" w:rsidRDefault="00D95BAC" w:rsidP="000206A6">
      <w:pPr>
        <w:spacing w:before="12"/>
        <w:ind w:left="100" w:right="3457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206A6">
        <w:rPr>
          <w:rFonts w:asciiTheme="minorHAnsi" w:hAnsiTheme="minorHAnsi" w:cstheme="minorHAnsi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206A6">
        <w:rPr>
          <w:rFonts w:asciiTheme="minorHAnsi" w:hAnsiTheme="minorHAnsi" w:cstheme="minorHAnsi"/>
          <w:sz w:val="22"/>
          <w:szCs w:val="22"/>
        </w:rPr>
        <w:t>s</w:t>
      </w:r>
      <w:r w:rsidRPr="000206A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trai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206A6">
        <w:rPr>
          <w:rFonts w:asciiTheme="minorHAnsi" w:hAnsiTheme="minorHAnsi" w:cstheme="minorHAnsi"/>
          <w:sz w:val="22"/>
          <w:szCs w:val="22"/>
        </w:rPr>
        <w:t>s</w:t>
      </w:r>
      <w:r w:rsidRPr="000206A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effecti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v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m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nn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er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7F4FB8C7" w14:textId="77777777" w:rsidR="00443F61" w:rsidRPr="000206A6" w:rsidRDefault="00D95BAC" w:rsidP="000206A6">
      <w:pPr>
        <w:tabs>
          <w:tab w:val="left" w:pos="460"/>
        </w:tabs>
        <w:spacing w:before="12"/>
        <w:ind w:left="460" w:right="71" w:hanging="360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0206A6">
        <w:rPr>
          <w:rFonts w:asciiTheme="minorHAnsi" w:hAnsiTheme="minorHAnsi" w:cstheme="minorHAnsi"/>
          <w:sz w:val="22"/>
          <w:szCs w:val="22"/>
        </w:rPr>
        <w:tab/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z w:val="22"/>
          <w:szCs w:val="22"/>
        </w:rPr>
        <w:t xml:space="preserve">d </w:t>
      </w:r>
      <w:r w:rsidRPr="000206A6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 xml:space="preserve">d </w:t>
      </w:r>
      <w:r w:rsidRPr="000206A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z w:val="22"/>
          <w:szCs w:val="22"/>
        </w:rPr>
        <w:t xml:space="preserve">d </w:t>
      </w:r>
      <w:r w:rsidRPr="000206A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$2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0206A6">
        <w:rPr>
          <w:rFonts w:asciiTheme="minorHAnsi" w:hAnsiTheme="minorHAnsi" w:cstheme="minorHAnsi"/>
          <w:sz w:val="22"/>
          <w:szCs w:val="22"/>
        </w:rPr>
        <w:t xml:space="preserve">5 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M </w:t>
      </w:r>
      <w:r w:rsidRPr="000206A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nnu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z w:val="22"/>
          <w:szCs w:val="22"/>
        </w:rPr>
        <w:t xml:space="preserve">l 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trai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 xml:space="preserve">g </w:t>
      </w:r>
      <w:r w:rsidRPr="000206A6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budg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et</w:t>
      </w:r>
      <w:r w:rsidRPr="000206A6">
        <w:rPr>
          <w:rFonts w:asciiTheme="minorHAnsi" w:hAnsiTheme="minorHAnsi" w:cstheme="minorHAnsi"/>
          <w:sz w:val="22"/>
          <w:szCs w:val="22"/>
        </w:rPr>
        <w:t xml:space="preserve">, </w:t>
      </w:r>
      <w:r w:rsidRPr="000206A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nnu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z w:val="22"/>
          <w:szCs w:val="22"/>
        </w:rPr>
        <w:t xml:space="preserve">l </w:t>
      </w:r>
      <w:r w:rsidRPr="000206A6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lle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0206A6">
        <w:rPr>
          <w:rFonts w:asciiTheme="minorHAnsi" w:hAnsiTheme="minorHAnsi" w:cstheme="minorHAnsi"/>
          <w:sz w:val="22"/>
          <w:szCs w:val="22"/>
        </w:rPr>
        <w:t xml:space="preserve">e 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recr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 xml:space="preserve">g 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cale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nd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0206A6">
        <w:rPr>
          <w:rFonts w:asciiTheme="minorHAnsi" w:hAnsiTheme="minorHAnsi" w:cstheme="minorHAnsi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relati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206A6">
        <w:rPr>
          <w:rFonts w:asciiTheme="minorHAnsi" w:hAnsiTheme="minorHAnsi" w:cstheme="minorHAnsi"/>
          <w:sz w:val="22"/>
          <w:szCs w:val="22"/>
        </w:rPr>
        <w:t>s</w:t>
      </w:r>
      <w:r w:rsidRPr="000206A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206A6">
        <w:rPr>
          <w:rFonts w:asciiTheme="minorHAnsi" w:hAnsiTheme="minorHAnsi" w:cstheme="minorHAnsi"/>
          <w:sz w:val="22"/>
          <w:szCs w:val="22"/>
        </w:rPr>
        <w:t>h</w:t>
      </w:r>
      <w:r w:rsidRPr="000206A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un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ersit</w:t>
      </w:r>
      <w:r w:rsidRPr="000206A6">
        <w:rPr>
          <w:rFonts w:asciiTheme="minorHAnsi" w:hAnsiTheme="minorHAnsi" w:cstheme="minorHAnsi"/>
          <w:sz w:val="22"/>
          <w:szCs w:val="22"/>
        </w:rPr>
        <w:t>y</w:t>
      </w:r>
      <w:r w:rsidRPr="000206A6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sta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ff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3070B61C" w14:textId="77777777" w:rsidR="00443F61" w:rsidRPr="000206A6" w:rsidRDefault="00D95BAC" w:rsidP="000206A6">
      <w:pPr>
        <w:tabs>
          <w:tab w:val="left" w:pos="460"/>
        </w:tabs>
        <w:ind w:left="460" w:right="69" w:hanging="360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0206A6">
        <w:rPr>
          <w:rFonts w:asciiTheme="minorHAnsi" w:hAnsiTheme="minorHAnsi" w:cstheme="minorHAnsi"/>
          <w:sz w:val="22"/>
          <w:szCs w:val="22"/>
        </w:rPr>
        <w:tab/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Suppo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rte</w:t>
      </w:r>
      <w:r w:rsidRPr="000206A6">
        <w:rPr>
          <w:rFonts w:asciiTheme="minorHAnsi" w:hAnsiTheme="minorHAnsi" w:cstheme="minorHAnsi"/>
          <w:sz w:val="22"/>
          <w:szCs w:val="22"/>
        </w:rPr>
        <w:t xml:space="preserve">d </w:t>
      </w:r>
      <w:r w:rsidRPr="000206A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eti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 xml:space="preserve">g </w:t>
      </w:r>
      <w:r w:rsidRPr="000206A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0206A6">
        <w:rPr>
          <w:rFonts w:asciiTheme="minorHAnsi" w:hAnsiTheme="minorHAnsi" w:cstheme="minorHAnsi"/>
          <w:sz w:val="22"/>
          <w:szCs w:val="22"/>
        </w:rPr>
        <w:t xml:space="preserve">a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erc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iser</w:t>
      </w:r>
      <w:r w:rsidRPr="000206A6">
        <w:rPr>
          <w:rFonts w:asciiTheme="minorHAnsi" w:hAnsiTheme="minorHAnsi" w:cstheme="minorHAnsi"/>
          <w:sz w:val="22"/>
          <w:szCs w:val="22"/>
        </w:rPr>
        <w:t xml:space="preserve">s </w:t>
      </w:r>
      <w:r w:rsidRPr="000206A6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odu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 xml:space="preserve">g 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trai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 xml:space="preserve">g </w:t>
      </w:r>
      <w:r w:rsidRPr="000206A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206A6">
        <w:rPr>
          <w:rFonts w:asciiTheme="minorHAnsi" w:hAnsiTheme="minorHAnsi" w:cstheme="minorHAnsi"/>
          <w:sz w:val="22"/>
          <w:szCs w:val="22"/>
        </w:rPr>
        <w:t xml:space="preserve">s 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wo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z w:val="22"/>
          <w:szCs w:val="22"/>
        </w:rPr>
        <w:t xml:space="preserve">d </w:t>
      </w:r>
      <w:r w:rsidRPr="000206A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w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h</w:t>
      </w:r>
      <w:r w:rsidRPr="000206A6">
        <w:rPr>
          <w:rFonts w:asciiTheme="minorHAnsi" w:hAnsiTheme="minorHAnsi" w:cstheme="minorHAnsi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z w:val="22"/>
          <w:szCs w:val="22"/>
        </w:rPr>
        <w:t>m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ow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0206A6">
        <w:rPr>
          <w:rFonts w:asciiTheme="minorHAnsi" w:hAnsiTheme="minorHAnsi" w:cstheme="minorHAnsi"/>
          <w:sz w:val="22"/>
          <w:szCs w:val="22"/>
        </w:rPr>
        <w:t xml:space="preserve">d  </w:t>
      </w:r>
      <w:r w:rsidRPr="000206A6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ccessf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206A6">
        <w:rPr>
          <w:rFonts w:asciiTheme="minorHAnsi" w:hAnsiTheme="minorHAnsi" w:cstheme="minorHAnsi"/>
          <w:sz w:val="22"/>
          <w:szCs w:val="22"/>
        </w:rPr>
        <w:t xml:space="preserve">l  </w:t>
      </w:r>
      <w:r w:rsidRPr="000206A6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0206A6">
        <w:rPr>
          <w:rFonts w:asciiTheme="minorHAnsi" w:hAnsiTheme="minorHAnsi" w:cstheme="minorHAnsi"/>
          <w:sz w:val="22"/>
          <w:szCs w:val="22"/>
        </w:rPr>
        <w:t xml:space="preserve">m  </w:t>
      </w:r>
      <w:r w:rsidRPr="000206A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mp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tati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206A6">
        <w:rPr>
          <w:rFonts w:asciiTheme="minorHAnsi" w:hAnsiTheme="minorHAnsi" w:cstheme="minorHAnsi"/>
          <w:sz w:val="22"/>
          <w:szCs w:val="22"/>
        </w:rPr>
        <w:t xml:space="preserve">.   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09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0206A6">
        <w:rPr>
          <w:rFonts w:asciiTheme="minorHAnsi" w:hAnsiTheme="minorHAnsi" w:cstheme="minorHAnsi"/>
          <w:spacing w:val="4"/>
          <w:sz w:val="22"/>
          <w:szCs w:val="22"/>
        </w:rPr>
        <w:t>8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07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0206A6">
        <w:rPr>
          <w:rFonts w:asciiTheme="minorHAnsi" w:hAnsiTheme="minorHAnsi" w:cstheme="minorHAnsi"/>
          <w:sz w:val="22"/>
          <w:szCs w:val="22"/>
        </w:rPr>
        <w:t xml:space="preserve">0  </w:t>
      </w:r>
      <w:r w:rsidRPr="000206A6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0206A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z w:val="22"/>
          <w:szCs w:val="22"/>
        </w:rPr>
        <w:t xml:space="preserve">r  </w:t>
      </w:r>
      <w:r w:rsidRPr="000206A6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 xml:space="preserve">&amp;  </w:t>
      </w:r>
      <w:r w:rsidRPr="000206A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Zon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0206A6">
        <w:rPr>
          <w:rFonts w:asciiTheme="minorHAnsi" w:hAnsiTheme="minorHAnsi" w:cstheme="minorHAnsi"/>
          <w:sz w:val="22"/>
          <w:szCs w:val="22"/>
        </w:rPr>
        <w:t xml:space="preserve">  </w:t>
      </w:r>
      <w:r w:rsidRPr="000206A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Coo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206A6">
        <w:rPr>
          <w:rFonts w:asciiTheme="minorHAnsi" w:hAnsiTheme="minorHAnsi" w:cstheme="minorHAnsi"/>
          <w:sz w:val="22"/>
          <w:szCs w:val="22"/>
        </w:rPr>
        <w:t>:</w:t>
      </w:r>
      <w:r w:rsidRPr="000206A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lis</w:t>
      </w:r>
      <w:r w:rsidRPr="000206A6">
        <w:rPr>
          <w:rFonts w:asciiTheme="minorHAnsi" w:hAnsiTheme="minorHAnsi" w:cstheme="minorHAnsi"/>
          <w:sz w:val="22"/>
          <w:szCs w:val="22"/>
        </w:rPr>
        <w:t>,</w:t>
      </w:r>
      <w:r w:rsidRPr="000206A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206A6">
        <w:rPr>
          <w:rFonts w:asciiTheme="minorHAnsi" w:hAnsiTheme="minorHAnsi" w:cstheme="minorHAnsi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206A6">
        <w:rPr>
          <w:rFonts w:asciiTheme="minorHAnsi" w:hAnsiTheme="minorHAnsi" w:cstheme="minorHAnsi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0206A6">
        <w:rPr>
          <w:rFonts w:asciiTheme="minorHAnsi" w:hAnsiTheme="minorHAnsi" w:cstheme="minorHAnsi"/>
          <w:sz w:val="22"/>
          <w:szCs w:val="22"/>
        </w:rPr>
        <w:t>0</w:t>
      </w:r>
      <w:r w:rsidRPr="000206A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tra</w:t>
      </w:r>
      <w:r w:rsidRPr="000206A6">
        <w:rPr>
          <w:rFonts w:asciiTheme="minorHAnsi" w:hAnsiTheme="minorHAnsi" w:cstheme="minorHAnsi"/>
          <w:sz w:val="22"/>
          <w:szCs w:val="22"/>
        </w:rPr>
        <w:t>l</w:t>
      </w:r>
      <w:r w:rsidRPr="000206A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et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>g</w:t>
      </w:r>
      <w:r w:rsidRPr="000206A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0206A6">
        <w:rPr>
          <w:rFonts w:asciiTheme="minorHAnsi" w:hAnsiTheme="minorHAnsi" w:cstheme="minorHAnsi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Zon</w:t>
      </w:r>
      <w:r w:rsidRPr="000206A6">
        <w:rPr>
          <w:rFonts w:asciiTheme="minorHAnsi" w:hAnsiTheme="minorHAnsi" w:cstheme="minorHAnsi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z w:val="22"/>
          <w:szCs w:val="22"/>
        </w:rPr>
        <w:t>1</w:t>
      </w:r>
      <w:r w:rsidRPr="000206A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afet</w:t>
      </w:r>
      <w:r w:rsidRPr="000206A6">
        <w:rPr>
          <w:rFonts w:asciiTheme="minorHAnsi" w:hAnsiTheme="minorHAnsi" w:cstheme="minorHAnsi"/>
          <w:sz w:val="22"/>
          <w:szCs w:val="22"/>
        </w:rPr>
        <w:t>y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Aw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ar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d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6F0727E9" w14:textId="77777777" w:rsidR="00443F61" w:rsidRPr="000206A6" w:rsidRDefault="00D95BAC" w:rsidP="000206A6">
      <w:pPr>
        <w:spacing w:before="2"/>
        <w:ind w:left="100" w:right="69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0206A6">
        <w:rPr>
          <w:rFonts w:asciiTheme="minorHAnsi" w:hAnsiTheme="minorHAnsi" w:cstheme="minorHAnsi"/>
          <w:spacing w:val="63"/>
          <w:w w:val="13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-c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aire</w:t>
      </w:r>
      <w:r w:rsidRPr="000206A6">
        <w:rPr>
          <w:rFonts w:asciiTheme="minorHAnsi" w:hAnsiTheme="minorHAnsi" w:cstheme="minorHAnsi"/>
          <w:sz w:val="22"/>
          <w:szCs w:val="22"/>
        </w:rPr>
        <w:t xml:space="preserve">d </w:t>
      </w:r>
      <w:r w:rsidRPr="000206A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va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0206A6">
        <w:rPr>
          <w:rFonts w:asciiTheme="minorHAnsi" w:hAnsiTheme="minorHAnsi" w:cstheme="minorHAnsi"/>
          <w:sz w:val="22"/>
          <w:szCs w:val="22"/>
        </w:rPr>
        <w:t xml:space="preserve">s </w:t>
      </w:r>
      <w:r w:rsidRPr="000206A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wo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-relate</w:t>
      </w:r>
      <w:r w:rsidRPr="000206A6">
        <w:rPr>
          <w:rFonts w:asciiTheme="minorHAnsi" w:hAnsiTheme="minorHAnsi" w:cstheme="minorHAnsi"/>
          <w:sz w:val="22"/>
          <w:szCs w:val="22"/>
        </w:rPr>
        <w:t xml:space="preserve">d </w:t>
      </w:r>
      <w:r w:rsidRPr="000206A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und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-raiser</w:t>
      </w:r>
      <w:r w:rsidRPr="000206A6">
        <w:rPr>
          <w:rFonts w:asciiTheme="minorHAnsi" w:hAnsiTheme="minorHAnsi" w:cstheme="minorHAnsi"/>
          <w:sz w:val="22"/>
          <w:szCs w:val="22"/>
        </w:rPr>
        <w:t xml:space="preserve">s </w:t>
      </w:r>
      <w:r w:rsidRPr="000206A6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 xml:space="preserve">d 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ommun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0206A6">
        <w:rPr>
          <w:rFonts w:asciiTheme="minorHAnsi" w:hAnsiTheme="minorHAnsi" w:cstheme="minorHAnsi"/>
          <w:sz w:val="22"/>
          <w:szCs w:val="22"/>
        </w:rPr>
        <w:t xml:space="preserve">y </w:t>
      </w:r>
      <w:r w:rsidRPr="000206A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nvo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 xml:space="preserve">t </w:t>
      </w:r>
      <w:r w:rsidRPr="000206A6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(</w:t>
      </w:r>
      <w:r w:rsidRPr="000206A6">
        <w:rPr>
          <w:rFonts w:asciiTheme="minorHAnsi" w:hAnsiTheme="minorHAnsi" w:cstheme="minorHAnsi"/>
          <w:spacing w:val="3"/>
          <w:w w:val="103"/>
          <w:sz w:val="22"/>
          <w:szCs w:val="22"/>
        </w:rPr>
        <w:t>M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arc</w:t>
      </w:r>
      <w:r w:rsidRPr="000206A6">
        <w:rPr>
          <w:rFonts w:asciiTheme="minorHAnsi" w:hAnsiTheme="minorHAnsi" w:cstheme="minorHAnsi"/>
          <w:spacing w:val="3"/>
          <w:w w:val="103"/>
          <w:sz w:val="22"/>
          <w:szCs w:val="22"/>
        </w:rPr>
        <w:t>h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-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o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f-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m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es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0206A6">
        <w:rPr>
          <w:rFonts w:asciiTheme="minorHAnsi" w:hAnsiTheme="minorHAnsi" w:cstheme="minorHAnsi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ile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y</w:t>
      </w:r>
    </w:p>
    <w:p w14:paraId="00930A63" w14:textId="77777777" w:rsidR="00443F61" w:rsidRPr="000206A6" w:rsidRDefault="00D95BAC" w:rsidP="000206A6">
      <w:pPr>
        <w:spacing w:before="12"/>
        <w:ind w:left="460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pacing w:val="2"/>
          <w:sz w:val="22"/>
          <w:szCs w:val="22"/>
        </w:rPr>
        <w:t>Ho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ital</w:t>
      </w:r>
      <w:r w:rsidRPr="000206A6">
        <w:rPr>
          <w:rFonts w:asciiTheme="minorHAnsi" w:hAnsiTheme="minorHAnsi" w:cstheme="minorHAnsi"/>
          <w:sz w:val="22"/>
          <w:szCs w:val="22"/>
        </w:rPr>
        <w:t>,</w:t>
      </w:r>
      <w:r w:rsidRPr="000206A6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hoo</w:t>
      </w:r>
      <w:r w:rsidRPr="000206A6">
        <w:rPr>
          <w:rFonts w:asciiTheme="minorHAnsi" w:hAnsiTheme="minorHAnsi" w:cstheme="minorHAnsi"/>
          <w:sz w:val="22"/>
          <w:szCs w:val="22"/>
        </w:rPr>
        <w:t>l</w:t>
      </w:r>
      <w:r w:rsidRPr="000206A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46</w:t>
      </w:r>
      <w:r w:rsidRPr="000206A6">
        <w:rPr>
          <w:rFonts w:asciiTheme="minorHAnsi" w:hAnsiTheme="minorHAnsi" w:cstheme="minorHAnsi"/>
          <w:sz w:val="22"/>
          <w:szCs w:val="22"/>
        </w:rPr>
        <w:t>,</w:t>
      </w:r>
      <w:r w:rsidRPr="000206A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lea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0206A6">
        <w:rPr>
          <w:rFonts w:asciiTheme="minorHAnsi" w:hAnsiTheme="minorHAnsi" w:cstheme="minorHAnsi"/>
          <w:sz w:val="22"/>
          <w:szCs w:val="22"/>
        </w:rPr>
        <w:t>s</w:t>
      </w:r>
      <w:r w:rsidRPr="000206A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Foo</w:t>
      </w:r>
      <w:r w:rsidRPr="000206A6">
        <w:rPr>
          <w:rFonts w:asciiTheme="minorHAnsi" w:hAnsiTheme="minorHAnsi" w:cstheme="minorHAnsi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z w:val="22"/>
          <w:szCs w:val="22"/>
        </w:rPr>
        <w:t>,</w:t>
      </w:r>
      <w:r w:rsidRPr="000206A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ete</w:t>
      </w:r>
      <w:r w:rsidRPr="000206A6">
        <w:rPr>
          <w:rFonts w:asciiTheme="minorHAnsi" w:hAnsiTheme="minorHAnsi" w:cstheme="minorHAnsi"/>
          <w:sz w:val="22"/>
          <w:szCs w:val="22"/>
        </w:rPr>
        <w:t>s</w:t>
      </w:r>
      <w:r w:rsidRPr="000206A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3"/>
          <w:w w:val="103"/>
          <w:sz w:val="22"/>
          <w:szCs w:val="22"/>
        </w:rPr>
        <w:t>W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al</w:t>
      </w:r>
      <w:r w:rsidRPr="000206A6">
        <w:rPr>
          <w:rFonts w:asciiTheme="minorHAnsi" w:hAnsiTheme="minorHAnsi" w:cstheme="minorHAnsi"/>
          <w:spacing w:val="3"/>
          <w:w w:val="103"/>
          <w:sz w:val="22"/>
          <w:szCs w:val="22"/>
        </w:rPr>
        <w:t>k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-a-t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hon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)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24022B71" w14:textId="77777777" w:rsidR="00443F61" w:rsidRPr="000206A6" w:rsidRDefault="00443F61" w:rsidP="000206A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2495FBA" w14:textId="77777777" w:rsidR="00443F61" w:rsidRPr="000206A6" w:rsidRDefault="00D95BAC" w:rsidP="000206A6">
      <w:pPr>
        <w:ind w:left="100" w:right="317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pacing w:val="2"/>
          <w:sz w:val="22"/>
          <w:szCs w:val="22"/>
        </w:rPr>
        <w:t>EDUCAT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206A6">
        <w:rPr>
          <w:rFonts w:asciiTheme="minorHAnsi" w:hAnsiTheme="minorHAnsi" w:cstheme="minorHAnsi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umb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lle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z w:val="22"/>
          <w:szCs w:val="22"/>
        </w:rPr>
        <w:t>:</w:t>
      </w:r>
      <w:r w:rsidRPr="000206A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Ch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ica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go</w:t>
      </w:r>
      <w:r w:rsidRPr="000206A6">
        <w:rPr>
          <w:rFonts w:asciiTheme="minorHAnsi" w:hAnsiTheme="minorHAnsi" w:cstheme="minorHAnsi"/>
          <w:sz w:val="22"/>
          <w:szCs w:val="22"/>
        </w:rPr>
        <w:t>,</w:t>
      </w:r>
      <w:r w:rsidRPr="000206A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z w:val="22"/>
          <w:szCs w:val="22"/>
        </w:rPr>
        <w:t>L</w:t>
      </w:r>
      <w:r w:rsidRPr="000206A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Augu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0206A6">
        <w:rPr>
          <w:rFonts w:asciiTheme="minorHAnsi" w:hAnsiTheme="minorHAnsi" w:cstheme="minorHAnsi"/>
          <w:sz w:val="22"/>
          <w:szCs w:val="22"/>
        </w:rPr>
        <w:t>t</w:t>
      </w:r>
      <w:r w:rsidRPr="000206A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19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0206A6">
        <w:rPr>
          <w:rFonts w:asciiTheme="minorHAnsi" w:hAnsiTheme="minorHAnsi" w:cstheme="minorHAnsi"/>
          <w:sz w:val="22"/>
          <w:szCs w:val="22"/>
        </w:rPr>
        <w:t>8</w:t>
      </w:r>
      <w:r w:rsidRPr="000206A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hono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206A6">
        <w:rPr>
          <w:rFonts w:asciiTheme="minorHAnsi" w:hAnsiTheme="minorHAnsi" w:cstheme="minorHAnsi"/>
          <w:sz w:val="22"/>
          <w:szCs w:val="22"/>
        </w:rPr>
        <w:t>s</w:t>
      </w:r>
      <w:r w:rsidRPr="000206A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du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0206A6">
        <w:rPr>
          <w:rFonts w:asciiTheme="minorHAnsi" w:hAnsiTheme="minorHAnsi" w:cstheme="minorHAnsi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GPA</w:t>
      </w:r>
      <w:r w:rsidRPr="000206A6">
        <w:rPr>
          <w:rFonts w:asciiTheme="minorHAnsi" w:hAnsiTheme="minorHAnsi" w:cstheme="minorHAnsi"/>
          <w:sz w:val="22"/>
          <w:szCs w:val="22"/>
        </w:rPr>
        <w:t>:</w:t>
      </w:r>
      <w:r w:rsidRPr="000206A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0206A6">
        <w:rPr>
          <w:rFonts w:asciiTheme="minorHAnsi" w:hAnsiTheme="minorHAnsi" w:cstheme="minorHAnsi"/>
          <w:sz w:val="22"/>
          <w:szCs w:val="22"/>
        </w:rPr>
        <w:t>7</w:t>
      </w:r>
      <w:r w:rsidRPr="000206A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206A6">
        <w:rPr>
          <w:rFonts w:asciiTheme="minorHAnsi" w:hAnsiTheme="minorHAnsi" w:cstheme="minorHAnsi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o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f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rts</w:t>
      </w:r>
      <w:r w:rsidRPr="000206A6">
        <w:rPr>
          <w:rFonts w:asciiTheme="minorHAnsi" w:hAnsiTheme="minorHAnsi" w:cstheme="minorHAnsi"/>
          <w:sz w:val="22"/>
          <w:szCs w:val="22"/>
        </w:rPr>
        <w:t>:</w:t>
      </w:r>
      <w:r w:rsidRPr="000206A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Bu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es</w:t>
      </w:r>
      <w:r w:rsidRPr="000206A6">
        <w:rPr>
          <w:rFonts w:asciiTheme="minorHAnsi" w:hAnsiTheme="minorHAnsi" w:cstheme="minorHAnsi"/>
          <w:sz w:val="22"/>
          <w:szCs w:val="22"/>
        </w:rPr>
        <w:t>s</w:t>
      </w:r>
      <w:r w:rsidRPr="000206A6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>t</w:t>
      </w:r>
      <w:r w:rsidRPr="000206A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206A6">
        <w:rPr>
          <w:rFonts w:asciiTheme="minorHAnsi" w:hAnsiTheme="minorHAnsi" w:cstheme="minorHAnsi"/>
          <w:sz w:val="22"/>
          <w:szCs w:val="22"/>
        </w:rPr>
        <w:t>:</w:t>
      </w:r>
      <w:r w:rsidRPr="000206A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as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206A6">
        <w:rPr>
          <w:rFonts w:asciiTheme="minorHAnsi" w:hAnsiTheme="minorHAnsi" w:cstheme="minorHAnsi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3"/>
          <w:w w:val="103"/>
          <w:sz w:val="22"/>
          <w:szCs w:val="22"/>
        </w:rPr>
        <w:t>M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g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m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e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t/</w:t>
      </w:r>
      <w:r w:rsidRPr="000206A6">
        <w:rPr>
          <w:rFonts w:asciiTheme="minorHAnsi" w:hAnsiTheme="minorHAnsi" w:cstheme="minorHAnsi"/>
          <w:spacing w:val="3"/>
          <w:w w:val="103"/>
          <w:sz w:val="22"/>
          <w:szCs w:val="22"/>
        </w:rPr>
        <w:t>M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erc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h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nd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isi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g</w:t>
      </w:r>
    </w:p>
    <w:p w14:paraId="53EA2119" w14:textId="77777777" w:rsidR="00443F61" w:rsidRPr="000206A6" w:rsidRDefault="00D95BAC" w:rsidP="000206A6">
      <w:pPr>
        <w:ind w:left="100" w:right="3750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ud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0206A6">
        <w:rPr>
          <w:rFonts w:asciiTheme="minorHAnsi" w:hAnsiTheme="minorHAnsi" w:cstheme="minorHAnsi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To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206A6">
        <w:rPr>
          <w:rFonts w:asciiTheme="minorHAnsi" w:hAnsiTheme="minorHAnsi" w:cstheme="minorHAnsi"/>
          <w:sz w:val="22"/>
          <w:szCs w:val="22"/>
        </w:rPr>
        <w:t>,</w:t>
      </w:r>
      <w:r w:rsidRPr="000206A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0206A6">
        <w:rPr>
          <w:rFonts w:asciiTheme="minorHAnsi" w:hAnsiTheme="minorHAnsi" w:cstheme="minorHAnsi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>d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z w:val="22"/>
          <w:szCs w:val="22"/>
        </w:rPr>
        <w:t>n</w:t>
      </w:r>
      <w:r w:rsidRPr="000206A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0206A6">
        <w:rPr>
          <w:rFonts w:asciiTheme="minorHAnsi" w:hAnsiTheme="minorHAnsi" w:cstheme="minorHAnsi"/>
          <w:sz w:val="22"/>
          <w:szCs w:val="22"/>
        </w:rPr>
        <w:t>,</w:t>
      </w:r>
      <w:r w:rsidRPr="000206A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Pu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ert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o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ic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o</w:t>
      </w:r>
    </w:p>
    <w:p w14:paraId="580498F5" w14:textId="77777777" w:rsidR="00443F61" w:rsidRPr="000206A6" w:rsidRDefault="00D95BAC" w:rsidP="000206A6">
      <w:pPr>
        <w:spacing w:before="12"/>
        <w:ind w:left="100" w:right="4396"/>
        <w:jc w:val="both"/>
        <w:rPr>
          <w:rFonts w:asciiTheme="minorHAnsi" w:hAnsiTheme="minorHAnsi" w:cstheme="minorHAnsi"/>
          <w:sz w:val="22"/>
          <w:szCs w:val="22"/>
        </w:rPr>
      </w:pPr>
      <w:r w:rsidRPr="000206A6">
        <w:rPr>
          <w:rFonts w:asciiTheme="minorHAnsi" w:hAnsiTheme="minorHAnsi" w:cstheme="minorHAnsi"/>
          <w:spacing w:val="2"/>
          <w:sz w:val="22"/>
          <w:szCs w:val="22"/>
        </w:rPr>
        <w:t>QUAL</w:t>
      </w:r>
      <w:r w:rsidRPr="000206A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0206A6">
        <w:rPr>
          <w:rFonts w:asciiTheme="minorHAnsi" w:hAnsiTheme="minorHAnsi" w:cstheme="minorHAnsi"/>
          <w:sz w:val="22"/>
          <w:szCs w:val="22"/>
        </w:rPr>
        <w:t>Y</w:t>
      </w:r>
      <w:r w:rsidRPr="000206A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>REFERENCE</w:t>
      </w:r>
      <w:r w:rsidRPr="000206A6">
        <w:rPr>
          <w:rFonts w:asciiTheme="minorHAnsi" w:hAnsiTheme="minorHAnsi" w:cstheme="minorHAnsi"/>
          <w:sz w:val="22"/>
          <w:szCs w:val="22"/>
        </w:rPr>
        <w:t>S</w:t>
      </w:r>
      <w:r w:rsidRPr="000206A6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READ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L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Y</w:t>
      </w:r>
      <w:r w:rsidRPr="000206A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AVA</w:t>
      </w:r>
      <w:r w:rsidRPr="000206A6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0206A6">
        <w:rPr>
          <w:rFonts w:asciiTheme="minorHAnsi" w:hAnsiTheme="minorHAnsi" w:cstheme="minorHAnsi"/>
          <w:spacing w:val="2"/>
          <w:w w:val="103"/>
          <w:sz w:val="22"/>
          <w:szCs w:val="22"/>
        </w:rPr>
        <w:t>LABL</w:t>
      </w:r>
      <w:r w:rsidRPr="000206A6">
        <w:rPr>
          <w:rFonts w:asciiTheme="minorHAnsi" w:hAnsiTheme="minorHAnsi" w:cstheme="minorHAnsi"/>
          <w:w w:val="103"/>
          <w:sz w:val="22"/>
          <w:szCs w:val="22"/>
        </w:rPr>
        <w:t>E</w:t>
      </w:r>
    </w:p>
    <w:sectPr w:rsidR="00443F61" w:rsidRPr="000206A6">
      <w:pgSz w:w="12240" w:h="15840"/>
      <w:pgMar w:top="1480" w:right="1700" w:bottom="280" w:left="1700" w:header="0" w:footer="72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9D152" w14:textId="77777777" w:rsidR="00D95BAC" w:rsidRDefault="00D95BAC">
      <w:r>
        <w:separator/>
      </w:r>
    </w:p>
  </w:endnote>
  <w:endnote w:type="continuationSeparator" w:id="0">
    <w:p w14:paraId="5C9D6C6A" w14:textId="77777777" w:rsidR="00D95BAC" w:rsidRDefault="00D95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62CF5" w14:textId="77777777" w:rsidR="00443F61" w:rsidRDefault="00D95BAC">
    <w:pPr>
      <w:spacing w:line="200" w:lineRule="exact"/>
    </w:pPr>
    <w:r>
      <w:pict w14:anchorId="2FD7EBE2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6.55pt;margin-top:744.7pt;width:19pt;height:11.85pt;z-index:-251658752;mso-position-horizontal-relative:page;mso-position-vertical-relative:page" filled="f" stroked="f">
          <v:textbox inset="0,0,0,0">
            <w:txbxContent>
              <w:p w14:paraId="0980FE4B" w14:textId="77777777" w:rsidR="00443F61" w:rsidRDefault="00D95BAC">
                <w:pPr>
                  <w:spacing w:before="1"/>
                  <w:ind w:left="40"/>
                </w:pPr>
                <w:r>
                  <w:fldChar w:fldCharType="begin"/>
                </w:r>
                <w:r>
                  <w:rPr>
                    <w:w w:val="103"/>
                  </w:rPr>
                  <w:instrText xml:space="preserve"> PAGE </w:instrText>
                </w:r>
                <w:r>
                  <w:fldChar w:fldCharType="separate"/>
                </w:r>
                <w:r>
                  <w:t>213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C4024" w14:textId="77777777" w:rsidR="00D95BAC" w:rsidRDefault="00D95BAC">
      <w:r>
        <w:separator/>
      </w:r>
    </w:p>
  </w:footnote>
  <w:footnote w:type="continuationSeparator" w:id="0">
    <w:p w14:paraId="5AEE4A46" w14:textId="77777777" w:rsidR="00D95BAC" w:rsidRDefault="00D95B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52909"/>
    <w:multiLevelType w:val="multilevel"/>
    <w:tmpl w:val="165E9B0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F61"/>
    <w:rsid w:val="000206A6"/>
    <w:rsid w:val="00443F61"/>
    <w:rsid w:val="00D95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CDE380D"/>
  <w15:docId w15:val="{82FC81C4-74F9-4C3B-A79F-B37655A3D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206A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206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i@gmail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Goodwill@aa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3917</Words>
  <Characters>22329</Characters>
  <Application>Microsoft Office Word</Application>
  <DocSecurity>0</DocSecurity>
  <Lines>186</Lines>
  <Paragraphs>52</Paragraphs>
  <ScaleCrop>false</ScaleCrop>
  <Company/>
  <LinksUpToDate>false</LinksUpToDate>
  <CharactersWithSpaces>26194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2021-06-30T13:49:00Z</dcterms:created>
  <dcterms:modified xsi:type="dcterms:W3CDTF">2021-06-30T13:58:00Z</dcterms:modified>
</cp:coreProperties>
</file>